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A8C3AD" w14:textId="7F3489C6" w:rsidR="00420C01" w:rsidRPr="00C23983" w:rsidRDefault="00224A13" w:rsidP="00C23983">
      <w:pPr>
        <w:pStyle w:val="Nagwek1"/>
        <w:jc w:val="right"/>
        <w:rPr>
          <w:rFonts w:ascii="Cambria" w:hAnsi="Cambria"/>
          <w:w w:val="130"/>
          <w:sz w:val="22"/>
          <w:szCs w:val="22"/>
        </w:rPr>
      </w:pPr>
      <w:r w:rsidRPr="00C23983">
        <w:rPr>
          <w:w w:val="130"/>
        </w:rPr>
        <w:tab/>
      </w:r>
      <w:r w:rsidRPr="00C23983">
        <w:rPr>
          <w:w w:val="130"/>
        </w:rPr>
        <w:tab/>
      </w:r>
      <w:r w:rsidRPr="00C23983">
        <w:rPr>
          <w:w w:val="130"/>
        </w:rPr>
        <w:tab/>
      </w:r>
      <w:r w:rsidR="003931FB" w:rsidRPr="00C23983">
        <w:rPr>
          <w:w w:val="130"/>
        </w:rPr>
        <w:t xml:space="preserve">                     </w:t>
      </w:r>
      <w:r w:rsidRPr="00C23983">
        <w:rPr>
          <w:w w:val="130"/>
        </w:rPr>
        <w:tab/>
      </w:r>
      <w:r w:rsidRPr="00C23983">
        <w:rPr>
          <w:w w:val="130"/>
        </w:rPr>
        <w:tab/>
      </w:r>
      <w:r w:rsidR="00C23983" w:rsidRPr="00C23983">
        <w:rPr>
          <w:rFonts w:ascii="Cambria" w:hAnsi="Cambria" w:cs="Arial"/>
          <w:szCs w:val="22"/>
        </w:rPr>
        <w:t>Załącznik nr 8 do SWZ</w:t>
      </w:r>
    </w:p>
    <w:p w14:paraId="7758F825" w14:textId="47262DBA" w:rsidR="00420C01" w:rsidRPr="00C23983" w:rsidRDefault="00420C01">
      <w:pPr>
        <w:spacing w:after="160" w:line="259" w:lineRule="auto"/>
        <w:rPr>
          <w:rFonts w:ascii="Cambria" w:hAnsi="Cambria" w:cs="Arial"/>
          <w:b/>
          <w:sz w:val="22"/>
          <w:szCs w:val="22"/>
        </w:rPr>
      </w:pPr>
    </w:p>
    <w:p w14:paraId="7DCE90FC" w14:textId="77777777" w:rsidR="003931FB" w:rsidRPr="00C23983" w:rsidRDefault="003931FB">
      <w:pPr>
        <w:spacing w:after="160" w:line="259" w:lineRule="auto"/>
        <w:rPr>
          <w:rFonts w:ascii="Cambria" w:hAnsi="Cambria" w:cs="Arial"/>
          <w:b/>
          <w:sz w:val="22"/>
          <w:szCs w:val="22"/>
        </w:rPr>
      </w:pPr>
    </w:p>
    <w:p w14:paraId="1C81CF23" w14:textId="701F867D" w:rsidR="00420C01" w:rsidRPr="00C23983" w:rsidRDefault="00420C01" w:rsidP="00420C01">
      <w:pPr>
        <w:spacing w:line="276" w:lineRule="auto"/>
        <w:rPr>
          <w:rFonts w:ascii="Cambria" w:hAnsi="Cambria" w:cs="Arial"/>
          <w:sz w:val="22"/>
          <w:szCs w:val="22"/>
        </w:rPr>
      </w:pPr>
      <w:r w:rsidRPr="00C23983">
        <w:rPr>
          <w:rFonts w:ascii="Cambria" w:hAnsi="Cambria" w:cs="Arial"/>
          <w:sz w:val="22"/>
          <w:szCs w:val="22"/>
        </w:rPr>
        <w:t xml:space="preserve">………………………………  </w:t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="00C23983">
        <w:rPr>
          <w:rFonts w:ascii="Cambria" w:hAnsi="Cambria" w:cs="Arial"/>
          <w:sz w:val="22"/>
          <w:szCs w:val="22"/>
        </w:rPr>
        <w:tab/>
      </w:r>
      <w:r w:rsid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 xml:space="preserve">  </w:t>
      </w:r>
    </w:p>
    <w:p w14:paraId="3AF43F1E" w14:textId="047764D2" w:rsidR="00420C01" w:rsidRPr="00C23983" w:rsidRDefault="00420C01" w:rsidP="00420C01">
      <w:pPr>
        <w:spacing w:line="276" w:lineRule="auto"/>
        <w:rPr>
          <w:rFonts w:ascii="Cambria" w:hAnsi="Cambria" w:cs="Arial"/>
          <w:sz w:val="22"/>
          <w:szCs w:val="22"/>
        </w:rPr>
      </w:pPr>
      <w:r w:rsidRPr="00C23983">
        <w:rPr>
          <w:rFonts w:ascii="Cambria" w:hAnsi="Cambria" w:cs="Arial"/>
          <w:sz w:val="22"/>
          <w:szCs w:val="22"/>
        </w:rPr>
        <w:t>(nazwa i adres wykonawcy)</w:t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  <w:r w:rsidRPr="00C23983">
        <w:rPr>
          <w:rFonts w:ascii="Cambria" w:hAnsi="Cambria" w:cs="Arial"/>
          <w:sz w:val="22"/>
          <w:szCs w:val="22"/>
        </w:rPr>
        <w:tab/>
      </w:r>
    </w:p>
    <w:p w14:paraId="6C5756AD" w14:textId="77777777" w:rsidR="00420C01" w:rsidRPr="00C23983" w:rsidRDefault="00420C01">
      <w:pPr>
        <w:spacing w:after="160" w:line="259" w:lineRule="auto"/>
        <w:rPr>
          <w:rFonts w:ascii="Cambria" w:hAnsi="Cambria" w:cs="Arial"/>
          <w:b/>
          <w:sz w:val="22"/>
          <w:szCs w:val="22"/>
        </w:rPr>
      </w:pPr>
    </w:p>
    <w:p w14:paraId="516FF266" w14:textId="122EF47A" w:rsidR="00DA31CD" w:rsidRPr="00C23983" w:rsidRDefault="00DA31CD" w:rsidP="00DA31CD">
      <w:pPr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C23983">
        <w:rPr>
          <w:rFonts w:ascii="Cambria" w:hAnsi="Cambria" w:cs="Arial"/>
          <w:b/>
          <w:bCs/>
          <w:sz w:val="22"/>
          <w:szCs w:val="22"/>
        </w:rPr>
        <w:t xml:space="preserve">OŚWIADCZENIE  </w:t>
      </w:r>
      <w:r w:rsidRPr="00C23983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WYKONAWCY </w:t>
      </w:r>
    </w:p>
    <w:p w14:paraId="2E65A677" w14:textId="77777777" w:rsidR="00941FD7" w:rsidRPr="00C23983" w:rsidRDefault="00941FD7" w:rsidP="00DA31CD">
      <w:pPr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</w:p>
    <w:p w14:paraId="4EB306F9" w14:textId="7A14790A" w:rsidR="00DA31CD" w:rsidRPr="00C23983" w:rsidRDefault="00DA31CD" w:rsidP="00DA31CD">
      <w:pPr>
        <w:jc w:val="center"/>
        <w:rPr>
          <w:rFonts w:ascii="Cambria" w:hAnsi="Cambria" w:cs="Arial"/>
          <w:b/>
          <w:sz w:val="22"/>
          <w:szCs w:val="22"/>
        </w:rPr>
      </w:pPr>
      <w:r w:rsidRPr="00C23983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w zakresie art. 108 ust. 1 pkt 5 </w:t>
      </w:r>
      <w:r w:rsidR="00DE3D4A" w:rsidRPr="00C23983"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ustawy </w:t>
      </w:r>
      <w:r w:rsidRPr="00C23983">
        <w:rPr>
          <w:rFonts w:ascii="Cambria" w:hAnsi="Cambria" w:cs="Arial"/>
          <w:b/>
          <w:iCs/>
          <w:sz w:val="22"/>
          <w:szCs w:val="22"/>
        </w:rPr>
        <w:t>Praw</w:t>
      </w:r>
      <w:r w:rsidR="00DE3D4A" w:rsidRPr="00C23983">
        <w:rPr>
          <w:rFonts w:ascii="Cambria" w:hAnsi="Cambria" w:cs="Arial"/>
          <w:b/>
          <w:iCs/>
          <w:sz w:val="22"/>
          <w:szCs w:val="22"/>
        </w:rPr>
        <w:t>o</w:t>
      </w:r>
      <w:r w:rsidRPr="00C23983">
        <w:rPr>
          <w:rFonts w:ascii="Cambria" w:hAnsi="Cambria" w:cs="Arial"/>
          <w:b/>
          <w:iCs/>
          <w:sz w:val="22"/>
          <w:szCs w:val="22"/>
        </w:rPr>
        <w:t xml:space="preserve"> zamówień publicznych</w:t>
      </w:r>
      <w:r w:rsidRPr="00C23983">
        <w:rPr>
          <w:rFonts w:ascii="Cambria" w:hAnsi="Cambria" w:cs="Arial"/>
          <w:b/>
          <w:sz w:val="22"/>
          <w:szCs w:val="22"/>
        </w:rPr>
        <w:t xml:space="preserve"> </w:t>
      </w:r>
    </w:p>
    <w:p w14:paraId="0BA93EE3" w14:textId="662F8281" w:rsidR="00342F81" w:rsidRPr="00C23983" w:rsidRDefault="00DA31CD" w:rsidP="00DA31CD">
      <w:pPr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 w:rsidRPr="00C23983">
        <w:rPr>
          <w:rFonts w:ascii="Cambria" w:eastAsia="Calibri" w:hAnsi="Cambria" w:cs="Arial"/>
          <w:b/>
          <w:bCs/>
          <w:sz w:val="22"/>
          <w:szCs w:val="22"/>
          <w:lang w:eastAsia="en-US"/>
        </w:rPr>
        <w:t>o przynależności lub braku przynależności do tej samej grupy kapitałowej</w:t>
      </w:r>
    </w:p>
    <w:p w14:paraId="47AE6B66" w14:textId="095B0E69" w:rsidR="00DA31CD" w:rsidRPr="00C23983" w:rsidRDefault="00DA31CD" w:rsidP="00DA31CD">
      <w:pPr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1A908A73" w14:textId="77777777" w:rsidR="00F511AA" w:rsidRPr="00C23983" w:rsidRDefault="00F511AA" w:rsidP="00DA31CD">
      <w:pPr>
        <w:jc w:val="center"/>
        <w:rPr>
          <w:rFonts w:ascii="Cambria" w:eastAsia="Calibri" w:hAnsi="Cambria"/>
          <w:b/>
          <w:bCs/>
          <w:sz w:val="22"/>
          <w:szCs w:val="22"/>
          <w:lang w:eastAsia="en-US"/>
        </w:rPr>
      </w:pPr>
    </w:p>
    <w:p w14:paraId="232E7F9E" w14:textId="0B1B7A33" w:rsidR="00D941B6" w:rsidRPr="00C23983" w:rsidRDefault="00514787" w:rsidP="00D941B6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  <w:r w:rsidRPr="00C23983">
        <w:rPr>
          <w:rFonts w:ascii="Cambria" w:hAnsi="Cambria" w:cs="Arial"/>
          <w:sz w:val="22"/>
          <w:szCs w:val="22"/>
        </w:rPr>
        <w:t xml:space="preserve">W związku ze złożeniem oferty w postępowaniu o udzielenie zamówienia publicznego prowadzonym w trybie </w:t>
      </w:r>
      <w:r w:rsidR="007E6D2F" w:rsidRPr="00C23983">
        <w:rPr>
          <w:rFonts w:ascii="Cambria" w:hAnsi="Cambria" w:cs="Arial"/>
          <w:sz w:val="22"/>
          <w:szCs w:val="22"/>
        </w:rPr>
        <w:t xml:space="preserve">podstawowym, </w:t>
      </w:r>
      <w:r w:rsidR="007E6D2F" w:rsidRPr="00C23983">
        <w:rPr>
          <w:rFonts w:ascii="Cambria" w:hAnsi="Cambria" w:cs="Arial"/>
          <w:sz w:val="22"/>
          <w:szCs w:val="22"/>
          <w:lang w:eastAsia="en-US"/>
        </w:rPr>
        <w:t xml:space="preserve">o którym mowa w art. 275 pkt 1 </w:t>
      </w:r>
      <w:proofErr w:type="spellStart"/>
      <w:r w:rsidRPr="00C23983">
        <w:rPr>
          <w:rFonts w:ascii="Cambria" w:hAnsi="Cambria" w:cs="Arial"/>
          <w:bCs/>
          <w:sz w:val="22"/>
          <w:szCs w:val="22"/>
        </w:rPr>
        <w:t>pn</w:t>
      </w:r>
      <w:proofErr w:type="spellEnd"/>
      <w:r w:rsidRPr="00C23983">
        <w:rPr>
          <w:rFonts w:ascii="Cambria" w:eastAsia="Helvetica" w:hAnsi="Cambria" w:cs="Arial"/>
          <w:sz w:val="22"/>
          <w:szCs w:val="22"/>
        </w:rPr>
        <w:t xml:space="preserve">: </w:t>
      </w:r>
      <w:bookmarkStart w:id="0" w:name="_Hlk213172582"/>
      <w:r w:rsidR="00C23983" w:rsidRPr="00C23983">
        <w:rPr>
          <w:rFonts w:ascii="Cambria" w:hAnsi="Cambria" w:cs="Arial"/>
          <w:b/>
          <w:sz w:val="22"/>
          <w:szCs w:val="22"/>
        </w:rPr>
        <w:t>„Zajęcia warsztatowe z robotyki i programowania dla uczniów szkół podstawowych z terenu Gminy Gołuchów w ramach projektu pn. „Wspieramy i rozwijamy kompetencje uczniów szkół podstawowych w Gminie Gołuchów”</w:t>
      </w:r>
      <w:r w:rsidR="00C23983" w:rsidRPr="00C23983">
        <w:rPr>
          <w:rFonts w:ascii="Cambria" w:hAnsi="Cambria" w:cs="Calibri"/>
          <w:sz w:val="22"/>
          <w:szCs w:val="22"/>
          <w:lang w:bidi="en-US"/>
        </w:rPr>
        <w:t xml:space="preserve"> </w:t>
      </w:r>
      <w:r w:rsidR="00C23983" w:rsidRPr="00C23983">
        <w:rPr>
          <w:rFonts w:ascii="Cambria" w:hAnsi="Cambria" w:cs="Calibri"/>
          <w:sz w:val="22"/>
          <w:szCs w:val="22"/>
          <w:lang w:bidi="en-US"/>
        </w:rPr>
        <w:t xml:space="preserve">numer sprawy: </w:t>
      </w:r>
      <w:r w:rsidR="00C23983" w:rsidRPr="00C23983">
        <w:rPr>
          <w:rFonts w:ascii="Cambria" w:hAnsi="Cambria" w:cs="Calibri"/>
          <w:b/>
          <w:bCs/>
          <w:sz w:val="22"/>
          <w:szCs w:val="22"/>
          <w:lang w:bidi="en-US"/>
        </w:rPr>
        <w:t>RI.271</w:t>
      </w:r>
      <w:r w:rsidR="00C23983" w:rsidRPr="00C23983">
        <w:rPr>
          <w:rFonts w:ascii="Cambria" w:hAnsi="Cambria" w:cs="Calibri"/>
          <w:b/>
          <w:bCs/>
          <w:sz w:val="22"/>
          <w:szCs w:val="22"/>
          <w:lang w:bidi="en-US"/>
        </w:rPr>
        <w:t>.1.</w:t>
      </w:r>
      <w:r w:rsidR="00C23983" w:rsidRPr="00C23983">
        <w:rPr>
          <w:rFonts w:ascii="Cambria" w:hAnsi="Cambria" w:cs="Calibri"/>
          <w:b/>
          <w:bCs/>
          <w:sz w:val="22"/>
          <w:szCs w:val="22"/>
          <w:lang w:bidi="en-US"/>
        </w:rPr>
        <w:t>2026</w:t>
      </w:r>
      <w:r w:rsidR="00C23983" w:rsidRPr="00C23983">
        <w:rPr>
          <w:rFonts w:ascii="Cambria" w:hAnsi="Cambria" w:cs="Arial"/>
          <w:b/>
          <w:sz w:val="22"/>
          <w:szCs w:val="22"/>
        </w:rPr>
        <w:t xml:space="preserve"> .</w:t>
      </w:r>
    </w:p>
    <w:bookmarkEnd w:id="0"/>
    <w:p w14:paraId="47BAB94E" w14:textId="49E2A059" w:rsidR="00342F81" w:rsidRPr="00C23983" w:rsidRDefault="00342F81" w:rsidP="00D941B6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/>
          <w:sz w:val="22"/>
          <w:szCs w:val="22"/>
        </w:rPr>
      </w:pPr>
    </w:p>
    <w:p w14:paraId="4BA407C5" w14:textId="77777777" w:rsidR="00342F81" w:rsidRPr="00C23983" w:rsidRDefault="00342F81" w:rsidP="00342F81">
      <w:pPr>
        <w:spacing w:after="100" w:line="276" w:lineRule="auto"/>
        <w:rPr>
          <w:rFonts w:ascii="Cambria" w:eastAsia="Helvetica" w:hAnsi="Cambria" w:cs="Arial"/>
          <w:sz w:val="22"/>
          <w:szCs w:val="22"/>
        </w:rPr>
      </w:pPr>
      <w:r w:rsidRPr="00C23983">
        <w:rPr>
          <w:rFonts w:ascii="Cambria" w:eastAsia="Helvetica" w:hAnsi="Cambria" w:cs="Arial"/>
          <w:sz w:val="22"/>
          <w:szCs w:val="22"/>
        </w:rPr>
        <w:t>Ja/my niżej podpisany/i ……………………………………………………………………………...</w:t>
      </w:r>
    </w:p>
    <w:p w14:paraId="6ECADCB1" w14:textId="77777777" w:rsidR="00342F81" w:rsidRPr="00C23983" w:rsidRDefault="00342F81" w:rsidP="00342F81">
      <w:pPr>
        <w:spacing w:after="100" w:line="276" w:lineRule="auto"/>
        <w:rPr>
          <w:rFonts w:ascii="Cambria" w:eastAsia="Helvetica" w:hAnsi="Cambria" w:cs="Arial"/>
          <w:sz w:val="22"/>
          <w:szCs w:val="22"/>
        </w:rPr>
      </w:pPr>
      <w:r w:rsidRPr="00C23983">
        <w:rPr>
          <w:rFonts w:ascii="Cambria" w:eastAsia="Helvetica" w:hAnsi="Cambria" w:cs="Arial"/>
          <w:sz w:val="22"/>
          <w:szCs w:val="22"/>
        </w:rPr>
        <w:t>działając w imieniu ……………………….…………………………………………………………..</w:t>
      </w:r>
    </w:p>
    <w:p w14:paraId="3977AE9D" w14:textId="77777777" w:rsidR="00342F81" w:rsidRPr="00C23983" w:rsidRDefault="00342F81" w:rsidP="00342F81">
      <w:pPr>
        <w:spacing w:line="276" w:lineRule="auto"/>
        <w:rPr>
          <w:rFonts w:ascii="Cambria" w:eastAsia="Helvetica" w:hAnsi="Cambria" w:cs="Arial"/>
          <w:i/>
          <w:sz w:val="16"/>
          <w:szCs w:val="16"/>
        </w:rPr>
      </w:pPr>
      <w:r w:rsidRPr="00C23983">
        <w:rPr>
          <w:rFonts w:ascii="Cambria" w:eastAsia="Helvetica" w:hAnsi="Cambria" w:cs="Arial"/>
          <w:i/>
          <w:sz w:val="16"/>
          <w:szCs w:val="16"/>
        </w:rPr>
        <w:t>(nazwa, adres Wykonawcy/Wykonawców – w przypadku składania oferty przez podmioty występujące wspólnie podać nazwy i adresy wszystkich wspólników lub członków konsorcjum)</w:t>
      </w:r>
    </w:p>
    <w:p w14:paraId="46390806" w14:textId="77777777" w:rsidR="00514787" w:rsidRPr="00C23983" w:rsidRDefault="00514787" w:rsidP="00342F81">
      <w:pPr>
        <w:spacing w:line="276" w:lineRule="auto"/>
        <w:rPr>
          <w:rFonts w:ascii="Cambria" w:eastAsia="Helvetica" w:hAnsi="Cambria" w:cs="Arial"/>
          <w:sz w:val="22"/>
          <w:szCs w:val="22"/>
        </w:rPr>
      </w:pPr>
    </w:p>
    <w:p w14:paraId="3F729A79" w14:textId="6C7100CF" w:rsidR="00342F81" w:rsidRPr="00C23983" w:rsidRDefault="00342F81" w:rsidP="00342F81">
      <w:pPr>
        <w:spacing w:line="276" w:lineRule="auto"/>
        <w:rPr>
          <w:rFonts w:ascii="Cambria" w:eastAsia="Helvetica" w:hAnsi="Cambria" w:cs="Arial"/>
          <w:sz w:val="22"/>
          <w:szCs w:val="22"/>
        </w:rPr>
      </w:pPr>
      <w:r w:rsidRPr="00C23983">
        <w:rPr>
          <w:rFonts w:ascii="Cambria" w:eastAsia="Helvetica" w:hAnsi="Cambria" w:cs="Arial"/>
          <w:sz w:val="22"/>
          <w:szCs w:val="22"/>
        </w:rPr>
        <w:t>oświadczam/oświadczamy, że Wykonawca, którego reprezentuję/reprezentujemy</w:t>
      </w:r>
    </w:p>
    <w:p w14:paraId="51423846" w14:textId="7475C080" w:rsidR="00514787" w:rsidRPr="00C23983" w:rsidRDefault="00514787" w:rsidP="00342F81">
      <w:pPr>
        <w:spacing w:line="276" w:lineRule="auto"/>
        <w:rPr>
          <w:rFonts w:ascii="Cambria" w:eastAsia="Helvetica" w:hAnsi="Cambria" w:cs="Arial"/>
          <w:sz w:val="22"/>
          <w:szCs w:val="22"/>
        </w:rPr>
      </w:pPr>
    </w:p>
    <w:p w14:paraId="0789843E" w14:textId="3F43F709" w:rsidR="00514787" w:rsidRPr="00C23983" w:rsidRDefault="00514787" w:rsidP="00514787">
      <w:pPr>
        <w:spacing w:before="120"/>
        <w:ind w:left="709" w:hanging="709"/>
        <w:jc w:val="both"/>
        <w:rPr>
          <w:rFonts w:ascii="Cambria" w:hAnsi="Cambria" w:cs="Arial"/>
          <w:sz w:val="22"/>
          <w:szCs w:val="22"/>
        </w:rPr>
      </w:pPr>
      <w:r w:rsidRPr="00C23983">
        <w:rPr>
          <w:rFonts w:ascii="Cambria" w:hAnsi="Cambria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23983">
        <w:rPr>
          <w:rFonts w:ascii="Cambria" w:hAnsi="Cambria" w:cs="Arial"/>
          <w:sz w:val="22"/>
          <w:szCs w:val="22"/>
        </w:rPr>
        <w:instrText xml:space="preserve"> FORMCHECKBOX </w:instrText>
      </w:r>
      <w:r w:rsidRPr="00C23983">
        <w:rPr>
          <w:rFonts w:ascii="Cambria" w:hAnsi="Cambria" w:cs="Arial"/>
          <w:sz w:val="22"/>
          <w:szCs w:val="22"/>
        </w:rPr>
      </w:r>
      <w:r w:rsidRPr="00C23983">
        <w:rPr>
          <w:rFonts w:ascii="Cambria" w:hAnsi="Cambria" w:cs="Arial"/>
          <w:sz w:val="22"/>
          <w:szCs w:val="22"/>
        </w:rPr>
        <w:fldChar w:fldCharType="separate"/>
      </w:r>
      <w:r w:rsidRPr="00C23983">
        <w:rPr>
          <w:rFonts w:ascii="Cambria" w:hAnsi="Cambria" w:cs="Arial"/>
          <w:sz w:val="22"/>
          <w:szCs w:val="22"/>
        </w:rPr>
        <w:fldChar w:fldCharType="end"/>
      </w:r>
      <w:r w:rsidRPr="00C23983">
        <w:rPr>
          <w:rFonts w:ascii="Cambria" w:hAnsi="Cambria" w:cs="Arial"/>
          <w:sz w:val="22"/>
          <w:szCs w:val="22"/>
        </w:rPr>
        <w:tab/>
        <w:t xml:space="preserve">nie przynależy do grupy kapitałowej w rozumieniu ustawy z dnia 16 lutego 2007 r. </w:t>
      </w:r>
      <w:r w:rsidRPr="00C23983">
        <w:rPr>
          <w:rFonts w:ascii="Cambria" w:hAnsi="Cambria" w:cs="Arial"/>
          <w:iCs/>
          <w:sz w:val="22"/>
          <w:szCs w:val="22"/>
        </w:rPr>
        <w:t>o ochronie konkurencji i konsumentów</w:t>
      </w:r>
      <w:r w:rsidRPr="00C23983">
        <w:rPr>
          <w:rFonts w:ascii="Cambria" w:hAnsi="Cambria" w:cs="Arial"/>
          <w:sz w:val="22"/>
          <w:szCs w:val="22"/>
        </w:rPr>
        <w:t xml:space="preserve"> ( Dz.U. z 202</w:t>
      </w:r>
      <w:r w:rsidR="00AA5853" w:rsidRPr="00C23983">
        <w:rPr>
          <w:rFonts w:ascii="Cambria" w:hAnsi="Cambria" w:cs="Arial"/>
          <w:sz w:val="22"/>
          <w:szCs w:val="22"/>
        </w:rPr>
        <w:t>4</w:t>
      </w:r>
      <w:r w:rsidRPr="00C23983">
        <w:rPr>
          <w:rFonts w:ascii="Cambria" w:hAnsi="Cambria" w:cs="Arial"/>
          <w:sz w:val="22"/>
          <w:szCs w:val="22"/>
        </w:rPr>
        <w:t xml:space="preserve"> r., poz. </w:t>
      </w:r>
      <w:r w:rsidR="00002BA9" w:rsidRPr="00C23983">
        <w:rPr>
          <w:rFonts w:ascii="Cambria" w:hAnsi="Cambria" w:cs="Arial"/>
          <w:sz w:val="22"/>
          <w:szCs w:val="22"/>
        </w:rPr>
        <w:t>1616</w:t>
      </w:r>
      <w:r w:rsidRPr="00C23983">
        <w:rPr>
          <w:rFonts w:ascii="Cambria" w:hAnsi="Cambria" w:cs="Arial"/>
          <w:sz w:val="22"/>
          <w:szCs w:val="22"/>
        </w:rPr>
        <w:t>) z innym wykonawcą, który złożył ofertę w przedmiotowym postępowaniu*</w:t>
      </w:r>
    </w:p>
    <w:p w14:paraId="23BD5514" w14:textId="12344951" w:rsidR="00514787" w:rsidRPr="00C23983" w:rsidRDefault="00514787" w:rsidP="00514787">
      <w:pPr>
        <w:spacing w:before="120"/>
        <w:ind w:left="709" w:hanging="709"/>
        <w:jc w:val="both"/>
        <w:rPr>
          <w:rFonts w:ascii="Cambria" w:hAnsi="Cambria" w:cs="Arial"/>
          <w:sz w:val="22"/>
          <w:szCs w:val="22"/>
        </w:rPr>
      </w:pPr>
      <w:r w:rsidRPr="00C23983">
        <w:rPr>
          <w:rFonts w:ascii="Cambria" w:hAnsi="Cambria" w:cs="Arial"/>
          <w:sz w:val="22"/>
          <w:szCs w:val="22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23983">
        <w:rPr>
          <w:rFonts w:ascii="Cambria" w:hAnsi="Cambria" w:cs="Arial"/>
          <w:sz w:val="22"/>
          <w:szCs w:val="22"/>
        </w:rPr>
        <w:instrText xml:space="preserve"> FORMCHECKBOX </w:instrText>
      </w:r>
      <w:r w:rsidRPr="00C23983">
        <w:rPr>
          <w:rFonts w:ascii="Cambria" w:hAnsi="Cambria" w:cs="Arial"/>
          <w:sz w:val="22"/>
          <w:szCs w:val="22"/>
        </w:rPr>
      </w:r>
      <w:r w:rsidRPr="00C23983">
        <w:rPr>
          <w:rFonts w:ascii="Cambria" w:hAnsi="Cambria" w:cs="Arial"/>
          <w:sz w:val="22"/>
          <w:szCs w:val="22"/>
        </w:rPr>
        <w:fldChar w:fldCharType="separate"/>
      </w:r>
      <w:r w:rsidRPr="00C23983">
        <w:rPr>
          <w:rFonts w:ascii="Cambria" w:hAnsi="Cambria" w:cs="Arial"/>
          <w:sz w:val="22"/>
          <w:szCs w:val="22"/>
        </w:rPr>
        <w:fldChar w:fldCharType="end"/>
      </w:r>
      <w:r w:rsidRPr="00C23983">
        <w:rPr>
          <w:rFonts w:ascii="Cambria" w:hAnsi="Cambria" w:cs="Arial"/>
          <w:sz w:val="22"/>
          <w:szCs w:val="22"/>
        </w:rPr>
        <w:tab/>
        <w:t xml:space="preserve">przynależy do grupy kapitałowej w rozumieniu ustawy z dnia 16 lutego 2007 r. </w:t>
      </w:r>
      <w:r w:rsidRPr="00C23983">
        <w:rPr>
          <w:rFonts w:ascii="Cambria" w:hAnsi="Cambria" w:cs="Arial"/>
          <w:iCs/>
          <w:sz w:val="22"/>
          <w:szCs w:val="22"/>
        </w:rPr>
        <w:t>o ochronie konkurencji i konsumentów</w:t>
      </w:r>
      <w:r w:rsidRPr="00C23983">
        <w:rPr>
          <w:rFonts w:ascii="Cambria" w:hAnsi="Cambria" w:cs="Arial"/>
          <w:sz w:val="22"/>
          <w:szCs w:val="22"/>
        </w:rPr>
        <w:t xml:space="preserve"> (</w:t>
      </w:r>
      <w:r w:rsidR="00820F13" w:rsidRPr="00C23983">
        <w:rPr>
          <w:rFonts w:ascii="Cambria" w:hAnsi="Cambria" w:cs="Arial"/>
          <w:sz w:val="22"/>
          <w:szCs w:val="22"/>
        </w:rPr>
        <w:t>Dz.U. z 202</w:t>
      </w:r>
      <w:r w:rsidR="00AA5853" w:rsidRPr="00C23983">
        <w:rPr>
          <w:rFonts w:ascii="Cambria" w:hAnsi="Cambria" w:cs="Arial"/>
          <w:sz w:val="22"/>
          <w:szCs w:val="22"/>
        </w:rPr>
        <w:t>4</w:t>
      </w:r>
      <w:r w:rsidR="00820F13" w:rsidRPr="00C23983">
        <w:rPr>
          <w:rFonts w:ascii="Cambria" w:hAnsi="Cambria" w:cs="Arial"/>
          <w:sz w:val="22"/>
          <w:szCs w:val="22"/>
        </w:rPr>
        <w:t xml:space="preserve"> r., poz. </w:t>
      </w:r>
      <w:r w:rsidR="00002BA9" w:rsidRPr="00C23983">
        <w:rPr>
          <w:rFonts w:ascii="Cambria" w:hAnsi="Cambria" w:cs="Arial"/>
          <w:sz w:val="22"/>
          <w:szCs w:val="22"/>
        </w:rPr>
        <w:t>1616</w:t>
      </w:r>
      <w:r w:rsidRPr="00C23983">
        <w:rPr>
          <w:rFonts w:ascii="Cambria" w:hAnsi="Cambria" w:cs="Arial"/>
          <w:sz w:val="22"/>
          <w:szCs w:val="22"/>
        </w:rPr>
        <w:t>) wraz z wykonawcą, który złożył ofertę w przedmiotowym postępowaniu  tj. (podać nazwę i adres)*:</w:t>
      </w:r>
    </w:p>
    <w:p w14:paraId="6466E975" w14:textId="5B170A30" w:rsidR="00514787" w:rsidRPr="00C23983" w:rsidRDefault="00514787" w:rsidP="00342F81">
      <w:pPr>
        <w:spacing w:line="276" w:lineRule="auto"/>
        <w:rPr>
          <w:rFonts w:ascii="Cambria" w:eastAsia="Helvetica" w:hAnsi="Cambria" w:cs="Arial"/>
          <w:sz w:val="22"/>
          <w:szCs w:val="22"/>
        </w:rPr>
      </w:pPr>
    </w:p>
    <w:p w14:paraId="40AAADE4" w14:textId="0E5F34D0" w:rsidR="00342F81" w:rsidRPr="00C23983" w:rsidRDefault="00342F81" w:rsidP="00342F81">
      <w:pPr>
        <w:spacing w:after="100" w:line="276" w:lineRule="auto"/>
        <w:rPr>
          <w:rFonts w:ascii="Cambria" w:eastAsia="Helvetica" w:hAnsi="Cambria" w:cs="Arial"/>
          <w:sz w:val="22"/>
          <w:szCs w:val="22"/>
        </w:rPr>
      </w:pPr>
      <w:r w:rsidRPr="00C23983">
        <w:rPr>
          <w:rFonts w:ascii="Cambria" w:eastAsia="Helvetica" w:hAnsi="Cambria" w:cs="Arial"/>
          <w:sz w:val="22"/>
          <w:szCs w:val="22"/>
        </w:rPr>
        <w:t>Jednocześnie wskazuję, że …………</w:t>
      </w:r>
      <w:r w:rsidR="00514787" w:rsidRPr="00C23983">
        <w:rPr>
          <w:rFonts w:ascii="Cambria" w:eastAsia="Helvetica" w:hAnsi="Cambria" w:cs="Arial"/>
          <w:sz w:val="22"/>
          <w:szCs w:val="22"/>
        </w:rPr>
        <w:t>……………………………………………………….</w:t>
      </w:r>
      <w:r w:rsidRPr="00C23983">
        <w:rPr>
          <w:rFonts w:ascii="Cambria" w:eastAsia="Helvetica" w:hAnsi="Cambria" w:cs="Arial"/>
          <w:sz w:val="22"/>
          <w:szCs w:val="22"/>
        </w:rPr>
        <w:t>……..**</w:t>
      </w:r>
    </w:p>
    <w:p w14:paraId="1E706DF7" w14:textId="77777777" w:rsidR="00F511AA" w:rsidRPr="00C23983" w:rsidRDefault="00F511AA" w:rsidP="00342F81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22"/>
          <w:szCs w:val="22"/>
        </w:rPr>
      </w:pPr>
    </w:p>
    <w:p w14:paraId="367A7D02" w14:textId="688DAE9B" w:rsidR="00342F81" w:rsidRPr="00C23983" w:rsidRDefault="00342F81" w:rsidP="00342F81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C23983">
        <w:rPr>
          <w:rFonts w:ascii="Cambria" w:hAnsi="Cambria" w:cs="Arial"/>
          <w:i/>
          <w:sz w:val="16"/>
          <w:szCs w:val="16"/>
        </w:rPr>
        <w:t>*</w:t>
      </w:r>
      <w:r w:rsidR="00514787" w:rsidRPr="00C23983">
        <w:rPr>
          <w:rFonts w:ascii="Cambria" w:eastAsia="Calibri" w:hAnsi="Cambria" w:cs="Arial"/>
          <w:bCs/>
          <w:i/>
          <w:sz w:val="16"/>
          <w:szCs w:val="16"/>
          <w:lang w:eastAsia="en-US"/>
        </w:rPr>
        <w:t xml:space="preserve"> należy zaznaczyć odpowiedni kwadrat</w:t>
      </w:r>
    </w:p>
    <w:p w14:paraId="141A8108" w14:textId="77777777" w:rsidR="00342F81" w:rsidRPr="00C23983" w:rsidRDefault="00342F81" w:rsidP="00342F81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C23983">
        <w:rPr>
          <w:rFonts w:ascii="Cambria" w:hAnsi="Cambria" w:cs="Arial"/>
          <w:i/>
          <w:sz w:val="16"/>
          <w:szCs w:val="16"/>
        </w:rPr>
        <w:t>**wraz ze złożeniem oświadczenia o przynależności do tej samej grupy kapitałowej Wykonawca może przedstawić wyjaśnienia i dowody, że powiązania z innym Wykonawcą nie prowadzą do zakłócenia konkurencji w postępowaniu o udzielenie zamówienia.</w:t>
      </w:r>
    </w:p>
    <w:p w14:paraId="57D4D870" w14:textId="77777777" w:rsidR="00342F81" w:rsidRPr="00C23983" w:rsidRDefault="00342F81" w:rsidP="00342F81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1B523CF3" w14:textId="186059BE" w:rsidR="00342F81" w:rsidRDefault="005277C4" w:rsidP="00224A13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  <w:r w:rsidRPr="00C23983">
        <w:rPr>
          <w:rFonts w:ascii="Cambria" w:hAnsi="Cambria" w:cs="Arial"/>
          <w:bCs/>
          <w:i/>
          <w:sz w:val="16"/>
          <w:szCs w:val="16"/>
        </w:rPr>
        <w:t>Dokument należy podpisać zgodnie z</w:t>
      </w:r>
      <w:r w:rsidRPr="00C23983">
        <w:rPr>
          <w:rFonts w:ascii="Cambria" w:hAnsi="Cambria" w:cs="Arial"/>
          <w:i/>
          <w:sz w:val="16"/>
          <w:szCs w:val="16"/>
        </w:rPr>
        <w:t xml:space="preserve">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</w:t>
      </w:r>
    </w:p>
    <w:p w14:paraId="73E83701" w14:textId="77777777" w:rsidR="00C23983" w:rsidRDefault="00C23983" w:rsidP="00224A13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63253922" w14:textId="77777777" w:rsidR="00C23983" w:rsidRDefault="00C23983" w:rsidP="00224A13">
      <w:pPr>
        <w:tabs>
          <w:tab w:val="left" w:pos="2400"/>
        </w:tabs>
        <w:spacing w:line="276" w:lineRule="auto"/>
        <w:jc w:val="both"/>
        <w:rPr>
          <w:rFonts w:ascii="Cambria" w:hAnsi="Cambria" w:cs="Arial"/>
          <w:i/>
          <w:sz w:val="16"/>
          <w:szCs w:val="16"/>
        </w:rPr>
      </w:pPr>
    </w:p>
    <w:p w14:paraId="5DD78548" w14:textId="77777777" w:rsidR="00C23983" w:rsidRDefault="00C23983" w:rsidP="00C23983">
      <w:pPr>
        <w:tabs>
          <w:tab w:val="left" w:pos="2400"/>
        </w:tabs>
        <w:spacing w:line="276" w:lineRule="auto"/>
        <w:ind w:left="5664"/>
        <w:jc w:val="center"/>
        <w:rPr>
          <w:rFonts w:ascii="Cambria" w:hAnsi="Cambria" w:cs="Arial"/>
          <w:i/>
          <w:sz w:val="16"/>
          <w:szCs w:val="16"/>
        </w:rPr>
      </w:pPr>
    </w:p>
    <w:p w14:paraId="1BF6C3D4" w14:textId="77777777" w:rsidR="00C23983" w:rsidRPr="00C23983" w:rsidRDefault="00C23983" w:rsidP="00C23983">
      <w:pPr>
        <w:tabs>
          <w:tab w:val="left" w:pos="2400"/>
        </w:tabs>
        <w:spacing w:line="276" w:lineRule="auto"/>
        <w:ind w:left="5664"/>
        <w:jc w:val="center"/>
        <w:rPr>
          <w:rFonts w:ascii="Cambria" w:hAnsi="Cambria" w:cs="Arial"/>
          <w:i/>
          <w:sz w:val="16"/>
          <w:szCs w:val="16"/>
        </w:rPr>
      </w:pPr>
      <w:r w:rsidRPr="00C23983">
        <w:rPr>
          <w:rFonts w:ascii="Cambria" w:hAnsi="Cambria" w:cs="Arial"/>
          <w:i/>
          <w:sz w:val="16"/>
          <w:szCs w:val="16"/>
        </w:rPr>
        <w:t>…………………………………………</w:t>
      </w:r>
    </w:p>
    <w:p w14:paraId="64C3672B" w14:textId="77777777" w:rsidR="00C23983" w:rsidRPr="00C23983" w:rsidRDefault="00C23983" w:rsidP="00C23983">
      <w:pPr>
        <w:tabs>
          <w:tab w:val="left" w:pos="2400"/>
        </w:tabs>
        <w:spacing w:line="276" w:lineRule="auto"/>
        <w:ind w:left="5664"/>
        <w:jc w:val="center"/>
        <w:rPr>
          <w:rFonts w:ascii="Cambria" w:hAnsi="Cambria" w:cs="Arial"/>
          <w:i/>
          <w:sz w:val="16"/>
          <w:szCs w:val="16"/>
        </w:rPr>
      </w:pPr>
      <w:r w:rsidRPr="00C23983">
        <w:rPr>
          <w:rFonts w:ascii="Cambria" w:hAnsi="Cambria" w:cs="Arial"/>
          <w:i/>
          <w:sz w:val="16"/>
          <w:szCs w:val="16"/>
        </w:rPr>
        <w:t>(podpis)</w:t>
      </w:r>
    </w:p>
    <w:p w14:paraId="7F999BCF" w14:textId="260DBF2B" w:rsidR="00C23983" w:rsidRDefault="00C23983" w:rsidP="00C23983">
      <w:pPr>
        <w:tabs>
          <w:tab w:val="left" w:pos="2400"/>
        </w:tabs>
        <w:spacing w:line="276" w:lineRule="auto"/>
        <w:ind w:left="5664"/>
        <w:jc w:val="center"/>
        <w:rPr>
          <w:rFonts w:ascii="Cambria" w:hAnsi="Cambria" w:cs="Arial"/>
          <w:i/>
          <w:sz w:val="16"/>
          <w:szCs w:val="16"/>
        </w:rPr>
      </w:pPr>
      <w:r w:rsidRPr="00C23983">
        <w:rPr>
          <w:rFonts w:ascii="Cambria" w:hAnsi="Cambria" w:cs="Arial"/>
          <w:i/>
          <w:sz w:val="16"/>
          <w:szCs w:val="16"/>
        </w:rPr>
        <w:t>………….……. (miejscowość), dnia ………….……. r.</w:t>
      </w:r>
    </w:p>
    <w:sectPr w:rsidR="00C23983" w:rsidSect="00C23983">
      <w:headerReference w:type="first" r:id="rId8"/>
      <w:pgSz w:w="11906" w:h="16838" w:code="9"/>
      <w:pgMar w:top="1508" w:right="1133" w:bottom="1418" w:left="1418" w:header="568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D8BBE9" w14:textId="77777777" w:rsidR="005E5E55" w:rsidRDefault="005E5E55" w:rsidP="00A22B7C">
      <w:r>
        <w:separator/>
      </w:r>
    </w:p>
  </w:endnote>
  <w:endnote w:type="continuationSeparator" w:id="0">
    <w:p w14:paraId="7DE1EA4D" w14:textId="77777777" w:rsidR="005E5E55" w:rsidRDefault="005E5E55" w:rsidP="00A22B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nivers-PL">
    <w:altName w:val="Batang"/>
    <w:charset w:val="01"/>
    <w:family w:val="swiss"/>
    <w:pitch w:val="default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71F848" w14:textId="77777777" w:rsidR="005E5E55" w:rsidRDefault="005E5E55" w:rsidP="00A22B7C">
      <w:r>
        <w:separator/>
      </w:r>
    </w:p>
  </w:footnote>
  <w:footnote w:type="continuationSeparator" w:id="0">
    <w:p w14:paraId="747823DA" w14:textId="77777777" w:rsidR="005E5E55" w:rsidRDefault="005E5E55" w:rsidP="00A22B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F3763" w14:textId="5099CD38" w:rsidR="00D941B6" w:rsidRDefault="00D941B6">
    <w:pPr>
      <w:pStyle w:val="Nagwek"/>
    </w:pPr>
    <w:r>
      <w:rPr>
        <w:noProof/>
      </w:rPr>
      <w:drawing>
        <wp:inline distT="0" distB="0" distL="0" distR="0" wp14:anchorId="3762ABA5" wp14:editId="5F5FABA9">
          <wp:extent cx="5760720" cy="749935"/>
          <wp:effectExtent l="0" t="0" r="0" b="0"/>
          <wp:docPr id="150501440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58584502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499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208"/>
        </w:tabs>
        <w:ind w:left="1212" w:hanging="360"/>
      </w:pPr>
      <w:rPr>
        <w:rFonts w:ascii="Arial" w:hAnsi="Arial" w:cs="Aria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color w:val="auto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color w:va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color w:val="auto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color w:va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color w:val="auto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color w:val="auto"/>
      </w:rPr>
    </w:lvl>
  </w:abstractNum>
  <w:abstractNum w:abstractNumId="2" w15:restartNumberingAfterBreak="0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  <w:color w:val="auto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  <w:color w:val="auto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  <w:color w:val="auto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  <w:color w:val="auto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  <w:color w:val="auto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  <w:color w:val="auto"/>
      </w:rPr>
    </w:lvl>
  </w:abstractNum>
  <w:abstractNum w:abstractNumId="3" w15:restartNumberingAfterBreak="0">
    <w:nsid w:val="0000000F"/>
    <w:multiLevelType w:val="multilevel"/>
    <w:tmpl w:val="0000000F"/>
    <w:name w:val="WWNum3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3673E22"/>
    <w:multiLevelType w:val="multilevel"/>
    <w:tmpl w:val="CEFC50F4"/>
    <w:styleLink w:val="WW8Num1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 w15:restartNumberingAfterBreak="0">
    <w:nsid w:val="05DB4468"/>
    <w:multiLevelType w:val="multilevel"/>
    <w:tmpl w:val="280001E8"/>
    <w:styleLink w:val="WW8Num4"/>
    <w:lvl w:ilvl="0">
      <w:start w:val="1"/>
      <w:numFmt w:val="decimal"/>
      <w:lvlText w:val="%1)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72960F9"/>
    <w:multiLevelType w:val="multilevel"/>
    <w:tmpl w:val="F5787D86"/>
    <w:styleLink w:val="WW8Num3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0A7432FB"/>
    <w:multiLevelType w:val="multilevel"/>
    <w:tmpl w:val="05E44506"/>
    <w:styleLink w:val="WW8Num17"/>
    <w:lvl w:ilvl="0">
      <w:start w:val="1"/>
      <w:numFmt w:val="decimal"/>
      <w:lvlText w:val="%1)"/>
      <w:lvlJc w:val="left"/>
      <w:rPr>
        <w:b w:val="0"/>
        <w:i w:val="0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 w15:restartNumberingAfterBreak="0">
    <w:nsid w:val="0C2C37DD"/>
    <w:multiLevelType w:val="multilevel"/>
    <w:tmpl w:val="CA08303E"/>
    <w:styleLink w:val="WW8Num20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0D6F109F"/>
    <w:multiLevelType w:val="multilevel"/>
    <w:tmpl w:val="CF72EC92"/>
    <w:styleLink w:val="WW8Num10"/>
    <w:lvl w:ilvl="0">
      <w:start w:val="1"/>
      <w:numFmt w:val="decimal"/>
      <w:lvlText w:val="%1.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0F975035"/>
    <w:multiLevelType w:val="multilevel"/>
    <w:tmpl w:val="9B127414"/>
    <w:styleLink w:val="WW8Num21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1" w15:restartNumberingAfterBreak="0">
    <w:nsid w:val="12186161"/>
    <w:multiLevelType w:val="multilevel"/>
    <w:tmpl w:val="0415001D"/>
    <w:styleLink w:val="Styl3"/>
    <w:lvl w:ilvl="0"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  <w:rPr>
        <w:rFonts w:ascii="Arial" w:hAnsi="Arial"/>
        <w:sz w:val="24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B61789"/>
    <w:multiLevelType w:val="multilevel"/>
    <w:tmpl w:val="2480BBAA"/>
    <w:styleLink w:val="WW8Num26"/>
    <w:lvl w:ilvl="0">
      <w:start w:val="5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3" w15:restartNumberingAfterBreak="0">
    <w:nsid w:val="1B542AE1"/>
    <w:multiLevelType w:val="multilevel"/>
    <w:tmpl w:val="758E6BCE"/>
    <w:styleLink w:val="WW8Num12"/>
    <w:lvl w:ilvl="0">
      <w:start w:val="1"/>
      <w:numFmt w:val="decimal"/>
      <w:lvlText w:val="%1) "/>
      <w:lvlJc w:val="left"/>
      <w:rPr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1C64620B"/>
    <w:multiLevelType w:val="hybridMultilevel"/>
    <w:tmpl w:val="7A86C86A"/>
    <w:lvl w:ilvl="0" w:tplc="86CA7DAC">
      <w:start w:val="1"/>
      <w:numFmt w:val="upperLetter"/>
      <w:lvlText w:val="%1."/>
      <w:lvlJc w:val="left"/>
      <w:pPr>
        <w:ind w:left="1779" w:hanging="360"/>
      </w:pPr>
      <w:rPr>
        <w:b/>
      </w:rPr>
    </w:lvl>
    <w:lvl w:ilvl="1" w:tplc="176A8030">
      <w:start w:val="1"/>
      <w:numFmt w:val="decimal"/>
      <w:lvlText w:val="%2."/>
      <w:lvlJc w:val="left"/>
      <w:pPr>
        <w:ind w:left="2499" w:hanging="360"/>
      </w:pPr>
      <w:rPr>
        <w:rFonts w:hint="default"/>
        <w:b w:val="0"/>
        <w:i w:val="0"/>
      </w:rPr>
    </w:lvl>
    <w:lvl w:ilvl="2" w:tplc="46F0BA86">
      <w:start w:val="1"/>
      <w:numFmt w:val="decimal"/>
      <w:lvlText w:val="%3)"/>
      <w:lvlJc w:val="left"/>
      <w:pPr>
        <w:ind w:left="339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939" w:hanging="360"/>
      </w:pPr>
    </w:lvl>
    <w:lvl w:ilvl="4" w:tplc="04150019" w:tentative="1">
      <w:start w:val="1"/>
      <w:numFmt w:val="lowerLetter"/>
      <w:lvlText w:val="%5."/>
      <w:lvlJc w:val="left"/>
      <w:pPr>
        <w:ind w:left="4659" w:hanging="360"/>
      </w:pPr>
    </w:lvl>
    <w:lvl w:ilvl="5" w:tplc="0415001B" w:tentative="1">
      <w:start w:val="1"/>
      <w:numFmt w:val="lowerRoman"/>
      <w:lvlText w:val="%6."/>
      <w:lvlJc w:val="right"/>
      <w:pPr>
        <w:ind w:left="5379" w:hanging="180"/>
      </w:pPr>
    </w:lvl>
    <w:lvl w:ilvl="6" w:tplc="0415000F" w:tentative="1">
      <w:start w:val="1"/>
      <w:numFmt w:val="decimal"/>
      <w:lvlText w:val="%7."/>
      <w:lvlJc w:val="left"/>
      <w:pPr>
        <w:ind w:left="6099" w:hanging="360"/>
      </w:pPr>
    </w:lvl>
    <w:lvl w:ilvl="7" w:tplc="04150019" w:tentative="1">
      <w:start w:val="1"/>
      <w:numFmt w:val="lowerLetter"/>
      <w:lvlText w:val="%8."/>
      <w:lvlJc w:val="left"/>
      <w:pPr>
        <w:ind w:left="6819" w:hanging="360"/>
      </w:pPr>
    </w:lvl>
    <w:lvl w:ilvl="8" w:tplc="0415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15" w15:restartNumberingAfterBreak="0">
    <w:nsid w:val="1F820734"/>
    <w:multiLevelType w:val="multilevel"/>
    <w:tmpl w:val="106A3854"/>
    <w:styleLink w:val="WW8Num13"/>
    <w:lvl w:ilvl="0">
      <w:start w:val="1"/>
      <w:numFmt w:val="decimal"/>
      <w:lvlText w:val="%1."/>
      <w:lvlJc w:val="left"/>
      <w:rPr>
        <w:b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224855C2"/>
    <w:multiLevelType w:val="multilevel"/>
    <w:tmpl w:val="86CCA168"/>
    <w:styleLink w:val="WW8Num1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30D56E0"/>
    <w:multiLevelType w:val="multilevel"/>
    <w:tmpl w:val="4420F9F2"/>
    <w:styleLink w:val="WW8Num18"/>
    <w:lvl w:ilvl="0">
      <w:start w:val="1"/>
      <w:numFmt w:val="decimal"/>
      <w:lvlText w:val="%1. "/>
      <w:lvlJc w:val="left"/>
      <w:rPr>
        <w:b w:val="0"/>
        <w:i w:val="0"/>
        <w:sz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 w15:restartNumberingAfterBreak="0">
    <w:nsid w:val="234E30B0"/>
    <w:multiLevelType w:val="multilevel"/>
    <w:tmpl w:val="0415001D"/>
    <w:styleLink w:val="Styl2"/>
    <w:lvl w:ilvl="0">
      <w:start w:val="20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Times New Roman" w:hAnsi="Times New Roman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24911932"/>
    <w:multiLevelType w:val="multilevel"/>
    <w:tmpl w:val="712882F4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1" w15:restartNumberingAfterBreak="0">
    <w:nsid w:val="24DE1A43"/>
    <w:multiLevelType w:val="multilevel"/>
    <w:tmpl w:val="4EA46C0A"/>
    <w:styleLink w:val="WW8Num9"/>
    <w:lvl w:ilvl="0">
      <w:start w:val="1"/>
      <w:numFmt w:val="decimal"/>
      <w:lvlText w:val="%1."/>
      <w:lvlJc w:val="left"/>
      <w:rPr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2" w15:restartNumberingAfterBreak="0">
    <w:nsid w:val="2C87673C"/>
    <w:multiLevelType w:val="hybridMultilevel"/>
    <w:tmpl w:val="7390D296"/>
    <w:lvl w:ilvl="0" w:tplc="09A2E564">
      <w:start w:val="1"/>
      <w:numFmt w:val="bullet"/>
      <w:lvlText w:val="□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AE3998"/>
    <w:multiLevelType w:val="multilevel"/>
    <w:tmpl w:val="6C00D7A2"/>
    <w:styleLink w:val="WW8Num1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31136284"/>
    <w:multiLevelType w:val="multilevel"/>
    <w:tmpl w:val="1C321E4A"/>
    <w:name w:val="WW8Num1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25" w15:restartNumberingAfterBreak="0">
    <w:nsid w:val="345C70E8"/>
    <w:multiLevelType w:val="hybridMultilevel"/>
    <w:tmpl w:val="477AA900"/>
    <w:lvl w:ilvl="0" w:tplc="F77ABC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4E500A1"/>
    <w:multiLevelType w:val="multilevel"/>
    <w:tmpl w:val="BC76AF64"/>
    <w:styleLink w:val="WW8Num2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354E3D84"/>
    <w:multiLevelType w:val="multilevel"/>
    <w:tmpl w:val="83305D2E"/>
    <w:styleLink w:val="WW8Num2"/>
    <w:lvl w:ilvl="0">
      <w:start w:val="1"/>
      <w:numFmt w:val="decimal"/>
      <w:lvlText w:val="%1)"/>
      <w:lvlJc w:val="left"/>
      <w:rPr>
        <w:b w:val="0"/>
        <w:i w:val="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8" w15:restartNumberingAfterBreak="0">
    <w:nsid w:val="38FB374B"/>
    <w:multiLevelType w:val="hybridMultilevel"/>
    <w:tmpl w:val="1298D8A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B9526F"/>
    <w:multiLevelType w:val="multilevel"/>
    <w:tmpl w:val="83083A14"/>
    <w:styleLink w:val="WW8Num5"/>
    <w:lvl w:ilvl="0">
      <w:start w:val="1"/>
      <w:numFmt w:val="decimal"/>
      <w:lvlText w:val="%1. 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3F3107CB"/>
    <w:multiLevelType w:val="multilevel"/>
    <w:tmpl w:val="5F940694"/>
    <w:styleLink w:val="WW8Num27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2" w15:restartNumberingAfterBreak="0">
    <w:nsid w:val="45F80CD2"/>
    <w:multiLevelType w:val="multilevel"/>
    <w:tmpl w:val="115430A0"/>
    <w:styleLink w:val="WW8Num22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b w:val="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3" w15:restartNumberingAfterBreak="0">
    <w:nsid w:val="4B4C5CBF"/>
    <w:multiLevelType w:val="multilevel"/>
    <w:tmpl w:val="90C8B77C"/>
    <w:styleLink w:val="WW8Num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4D03350C"/>
    <w:multiLevelType w:val="hybridMultilevel"/>
    <w:tmpl w:val="78C6B8B6"/>
    <w:lvl w:ilvl="0" w:tplc="46F0BA8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763696"/>
    <w:multiLevelType w:val="multilevel"/>
    <w:tmpl w:val="B4189652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6" w15:restartNumberingAfterBreak="0">
    <w:nsid w:val="54BB4ECF"/>
    <w:multiLevelType w:val="hybridMultilevel"/>
    <w:tmpl w:val="2618B68C"/>
    <w:lvl w:ilvl="0" w:tplc="C082F12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AF5AFD"/>
    <w:multiLevelType w:val="multilevel"/>
    <w:tmpl w:val="ED1E29C4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E306A6"/>
    <w:multiLevelType w:val="multilevel"/>
    <w:tmpl w:val="601A6110"/>
    <w:styleLink w:val="WW8Num15"/>
    <w:lvl w:ilvl="0">
      <w:start w:val="1"/>
      <w:numFmt w:val="decimal"/>
      <w:lvlText w:val="%1)"/>
      <w:lvlJc w:val="left"/>
      <w:rPr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1" w15:restartNumberingAfterBreak="0">
    <w:nsid w:val="5CC94F70"/>
    <w:multiLevelType w:val="multilevel"/>
    <w:tmpl w:val="70F4B474"/>
    <w:styleLink w:val="WW8Num24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" w15:restartNumberingAfterBreak="0">
    <w:nsid w:val="5E692309"/>
    <w:multiLevelType w:val="multilevel"/>
    <w:tmpl w:val="AE48A38C"/>
    <w:styleLink w:val="WW8Num23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644A4200"/>
    <w:multiLevelType w:val="hybridMultilevel"/>
    <w:tmpl w:val="5B7CF6AE"/>
    <w:lvl w:ilvl="0" w:tplc="DAB00B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66E44CB"/>
    <w:multiLevelType w:val="hybridMultilevel"/>
    <w:tmpl w:val="8E7EEDDA"/>
    <w:lvl w:ilvl="0" w:tplc="FFFFFFFF">
      <w:start w:val="1"/>
      <w:numFmt w:val="upperLetter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515" w:hanging="360"/>
      </w:pPr>
    </w:lvl>
    <w:lvl w:ilvl="2" w:tplc="FFFFFFFF" w:tentative="1">
      <w:start w:val="1"/>
      <w:numFmt w:val="lowerRoman"/>
      <w:lvlText w:val="%3."/>
      <w:lvlJc w:val="right"/>
      <w:pPr>
        <w:ind w:left="2235" w:hanging="180"/>
      </w:pPr>
    </w:lvl>
    <w:lvl w:ilvl="3" w:tplc="FFFFFFFF" w:tentative="1">
      <w:start w:val="1"/>
      <w:numFmt w:val="decimal"/>
      <w:lvlText w:val="%4."/>
      <w:lvlJc w:val="left"/>
      <w:pPr>
        <w:ind w:left="2955" w:hanging="360"/>
      </w:pPr>
    </w:lvl>
    <w:lvl w:ilvl="4" w:tplc="FFFFFFFF" w:tentative="1">
      <w:start w:val="1"/>
      <w:numFmt w:val="lowerLetter"/>
      <w:lvlText w:val="%5."/>
      <w:lvlJc w:val="left"/>
      <w:pPr>
        <w:ind w:left="3675" w:hanging="360"/>
      </w:pPr>
    </w:lvl>
    <w:lvl w:ilvl="5" w:tplc="FFFFFFFF" w:tentative="1">
      <w:start w:val="1"/>
      <w:numFmt w:val="lowerRoman"/>
      <w:lvlText w:val="%6."/>
      <w:lvlJc w:val="right"/>
      <w:pPr>
        <w:ind w:left="4395" w:hanging="180"/>
      </w:pPr>
    </w:lvl>
    <w:lvl w:ilvl="6" w:tplc="FFFFFFFF" w:tentative="1">
      <w:start w:val="1"/>
      <w:numFmt w:val="decimal"/>
      <w:lvlText w:val="%7."/>
      <w:lvlJc w:val="left"/>
      <w:pPr>
        <w:ind w:left="5115" w:hanging="360"/>
      </w:pPr>
    </w:lvl>
    <w:lvl w:ilvl="7" w:tplc="FFFFFFFF" w:tentative="1">
      <w:start w:val="1"/>
      <w:numFmt w:val="lowerLetter"/>
      <w:lvlText w:val="%8."/>
      <w:lvlJc w:val="left"/>
      <w:pPr>
        <w:ind w:left="5835" w:hanging="360"/>
      </w:pPr>
    </w:lvl>
    <w:lvl w:ilvl="8" w:tplc="FFFFFFFF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5" w15:restartNumberingAfterBreak="0">
    <w:nsid w:val="67BB3916"/>
    <w:multiLevelType w:val="hybridMultilevel"/>
    <w:tmpl w:val="F8FC6524"/>
    <w:lvl w:ilvl="0" w:tplc="04150001">
      <w:start w:val="1"/>
      <w:numFmt w:val="decimal"/>
      <w:lvlText w:val="%1."/>
      <w:lvlJc w:val="left"/>
      <w:pPr>
        <w:ind w:left="720" w:hanging="360"/>
      </w:pPr>
      <w:rPr>
        <w:rFonts w:ascii="OpenSymbol" w:hAnsi="OpenSymbol"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80F5B94"/>
    <w:multiLevelType w:val="hybridMultilevel"/>
    <w:tmpl w:val="FBF0DB12"/>
    <w:lvl w:ilvl="0" w:tplc="3AFC2196">
      <w:start w:val="1"/>
      <w:numFmt w:val="bullet"/>
      <w:lvlText w:val="□"/>
      <w:lvlJc w:val="left"/>
      <w:pPr>
        <w:ind w:left="1146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7" w15:restartNumberingAfterBreak="0">
    <w:nsid w:val="6DBD3BAE"/>
    <w:multiLevelType w:val="hybridMultilevel"/>
    <w:tmpl w:val="8E7EEDDA"/>
    <w:lvl w:ilvl="0" w:tplc="04150015">
      <w:start w:val="1"/>
      <w:numFmt w:val="upp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515" w:hanging="360"/>
      </w:pPr>
    </w:lvl>
    <w:lvl w:ilvl="2" w:tplc="0415001B" w:tentative="1">
      <w:start w:val="1"/>
      <w:numFmt w:val="lowerRoman"/>
      <w:lvlText w:val="%3."/>
      <w:lvlJc w:val="right"/>
      <w:pPr>
        <w:ind w:left="2235" w:hanging="180"/>
      </w:pPr>
    </w:lvl>
    <w:lvl w:ilvl="3" w:tplc="0415000F" w:tentative="1">
      <w:start w:val="1"/>
      <w:numFmt w:val="decimal"/>
      <w:lvlText w:val="%4."/>
      <w:lvlJc w:val="left"/>
      <w:pPr>
        <w:ind w:left="2955" w:hanging="360"/>
      </w:pPr>
    </w:lvl>
    <w:lvl w:ilvl="4" w:tplc="04150019" w:tentative="1">
      <w:start w:val="1"/>
      <w:numFmt w:val="lowerLetter"/>
      <w:lvlText w:val="%5."/>
      <w:lvlJc w:val="left"/>
      <w:pPr>
        <w:ind w:left="3675" w:hanging="360"/>
      </w:pPr>
    </w:lvl>
    <w:lvl w:ilvl="5" w:tplc="0415001B" w:tentative="1">
      <w:start w:val="1"/>
      <w:numFmt w:val="lowerRoman"/>
      <w:lvlText w:val="%6."/>
      <w:lvlJc w:val="right"/>
      <w:pPr>
        <w:ind w:left="4395" w:hanging="180"/>
      </w:pPr>
    </w:lvl>
    <w:lvl w:ilvl="6" w:tplc="0415000F" w:tentative="1">
      <w:start w:val="1"/>
      <w:numFmt w:val="decimal"/>
      <w:lvlText w:val="%7."/>
      <w:lvlJc w:val="left"/>
      <w:pPr>
        <w:ind w:left="5115" w:hanging="360"/>
      </w:pPr>
    </w:lvl>
    <w:lvl w:ilvl="7" w:tplc="04150019" w:tentative="1">
      <w:start w:val="1"/>
      <w:numFmt w:val="lowerLetter"/>
      <w:lvlText w:val="%8."/>
      <w:lvlJc w:val="left"/>
      <w:pPr>
        <w:ind w:left="5835" w:hanging="360"/>
      </w:pPr>
    </w:lvl>
    <w:lvl w:ilvl="8" w:tplc="0415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1B1621E"/>
    <w:multiLevelType w:val="multilevel"/>
    <w:tmpl w:val="ABAA0E14"/>
    <w:styleLink w:val="WW8Num1"/>
    <w:lvl w:ilvl="0">
      <w:start w:val="1"/>
      <w:numFmt w:val="decimal"/>
      <w:lvlText w:val="%1)"/>
      <w:lvlJc w:val="left"/>
      <w:rPr>
        <w:rFonts w:ascii="Calibri" w:eastAsia="Times New Roman" w:hAnsi="Calibri" w:cs="Times New Roman"/>
      </w:rPr>
    </w:lvl>
    <w:lvl w:ilvl="1">
      <w:start w:val="1"/>
      <w:numFmt w:val="decimal"/>
      <w:lvlText w:val="%2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3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4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5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6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7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8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9"/>
      <w:lvlJc w:val="left"/>
      <w:rPr>
        <w:rFonts w:ascii="Times New Roman" w:hAnsi="Times New Roman" w:cs="Times New Roman"/>
      </w:rPr>
    </w:lvl>
  </w:abstractNum>
  <w:abstractNum w:abstractNumId="50" w15:restartNumberingAfterBreak="0">
    <w:nsid w:val="742C0505"/>
    <w:multiLevelType w:val="hybridMultilevel"/>
    <w:tmpl w:val="5B9CDBA0"/>
    <w:lvl w:ilvl="0" w:tplc="C082F12E">
      <w:start w:val="1"/>
      <w:numFmt w:val="bullet"/>
      <w:lvlText w:val=""/>
      <w:lvlJc w:val="left"/>
      <w:pPr>
        <w:ind w:left="13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1289241440">
    <w:abstractNumId w:val="14"/>
  </w:num>
  <w:num w:numId="2" w16cid:durableId="1043794081">
    <w:abstractNumId w:val="45"/>
  </w:num>
  <w:num w:numId="3" w16cid:durableId="534848547">
    <w:abstractNumId w:val="19"/>
  </w:num>
  <w:num w:numId="4" w16cid:durableId="1626735026">
    <w:abstractNumId w:val="11"/>
  </w:num>
  <w:num w:numId="5" w16cid:durableId="1755666677">
    <w:abstractNumId w:val="49"/>
  </w:num>
  <w:num w:numId="6" w16cid:durableId="523633350">
    <w:abstractNumId w:val="27"/>
  </w:num>
  <w:num w:numId="7" w16cid:durableId="2088917911">
    <w:abstractNumId w:val="6"/>
  </w:num>
  <w:num w:numId="8" w16cid:durableId="1514034039">
    <w:abstractNumId w:val="5"/>
  </w:num>
  <w:num w:numId="9" w16cid:durableId="66075422">
    <w:abstractNumId w:val="29"/>
  </w:num>
  <w:num w:numId="10" w16cid:durableId="565800214">
    <w:abstractNumId w:val="30"/>
  </w:num>
  <w:num w:numId="11" w16cid:durableId="1938056620">
    <w:abstractNumId w:val="37"/>
  </w:num>
  <w:num w:numId="12" w16cid:durableId="740639060">
    <w:abstractNumId w:val="33"/>
  </w:num>
  <w:num w:numId="13" w16cid:durableId="700595590">
    <w:abstractNumId w:val="35"/>
  </w:num>
  <w:num w:numId="14" w16cid:durableId="1227644535">
    <w:abstractNumId w:val="21"/>
  </w:num>
  <w:num w:numId="15" w16cid:durableId="1491367345">
    <w:abstractNumId w:val="9"/>
  </w:num>
  <w:num w:numId="16" w16cid:durableId="1982072352">
    <w:abstractNumId w:val="20"/>
  </w:num>
  <w:num w:numId="17" w16cid:durableId="615453481">
    <w:abstractNumId w:val="13"/>
  </w:num>
  <w:num w:numId="18" w16cid:durableId="231240432">
    <w:abstractNumId w:val="15"/>
  </w:num>
  <w:num w:numId="19" w16cid:durableId="17006530">
    <w:abstractNumId w:val="16"/>
  </w:num>
  <w:num w:numId="20" w16cid:durableId="144250123">
    <w:abstractNumId w:val="39"/>
  </w:num>
  <w:num w:numId="21" w16cid:durableId="704865049">
    <w:abstractNumId w:val="4"/>
  </w:num>
  <w:num w:numId="22" w16cid:durableId="1552645727">
    <w:abstractNumId w:val="7"/>
  </w:num>
  <w:num w:numId="23" w16cid:durableId="1454321405">
    <w:abstractNumId w:val="18"/>
  </w:num>
  <w:num w:numId="24" w16cid:durableId="95252161">
    <w:abstractNumId w:val="23"/>
  </w:num>
  <w:num w:numId="25" w16cid:durableId="1775249976">
    <w:abstractNumId w:val="8"/>
  </w:num>
  <w:num w:numId="26" w16cid:durableId="338432949">
    <w:abstractNumId w:val="10"/>
  </w:num>
  <w:num w:numId="27" w16cid:durableId="1475560812">
    <w:abstractNumId w:val="32"/>
  </w:num>
  <w:num w:numId="28" w16cid:durableId="1032800373">
    <w:abstractNumId w:val="42"/>
  </w:num>
  <w:num w:numId="29" w16cid:durableId="1669872">
    <w:abstractNumId w:val="41"/>
  </w:num>
  <w:num w:numId="30" w16cid:durableId="1336033907">
    <w:abstractNumId w:val="26"/>
  </w:num>
  <w:num w:numId="31" w16cid:durableId="1406100880">
    <w:abstractNumId w:val="12"/>
  </w:num>
  <w:num w:numId="32" w16cid:durableId="972441544">
    <w:abstractNumId w:val="47"/>
  </w:num>
  <w:num w:numId="33" w16cid:durableId="629286992">
    <w:abstractNumId w:val="25"/>
  </w:num>
  <w:num w:numId="34" w16cid:durableId="901014959">
    <w:abstractNumId w:val="46"/>
  </w:num>
  <w:num w:numId="35" w16cid:durableId="2003269002">
    <w:abstractNumId w:val="36"/>
  </w:num>
  <w:num w:numId="36" w16cid:durableId="473720450">
    <w:abstractNumId w:val="50"/>
  </w:num>
  <w:num w:numId="37" w16cid:durableId="1031569388">
    <w:abstractNumId w:val="40"/>
  </w:num>
  <w:num w:numId="38" w16cid:durableId="1547718631">
    <w:abstractNumId w:val="31"/>
  </w:num>
  <w:num w:numId="39" w16cid:durableId="1152165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2501430">
    <w:abstractNumId w:val="48"/>
  </w:num>
  <w:num w:numId="41" w16cid:durableId="1455369709">
    <w:abstractNumId w:val="38"/>
  </w:num>
  <w:num w:numId="42" w16cid:durableId="506792990">
    <w:abstractNumId w:val="28"/>
  </w:num>
  <w:num w:numId="43" w16cid:durableId="874779244">
    <w:abstractNumId w:val="44"/>
  </w:num>
  <w:num w:numId="44" w16cid:durableId="1324356348">
    <w:abstractNumId w:val="43"/>
  </w:num>
  <w:num w:numId="45" w16cid:durableId="1177769723">
    <w:abstractNumId w:val="22"/>
  </w:num>
  <w:num w:numId="46" w16cid:durableId="1820802270">
    <w:abstractNumId w:val="3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2B7C"/>
    <w:rsid w:val="00001316"/>
    <w:rsid w:val="00002BA9"/>
    <w:rsid w:val="000059F2"/>
    <w:rsid w:val="000151AE"/>
    <w:rsid w:val="000156D5"/>
    <w:rsid w:val="00036709"/>
    <w:rsid w:val="00040810"/>
    <w:rsid w:val="00043E03"/>
    <w:rsid w:val="00044382"/>
    <w:rsid w:val="0004723C"/>
    <w:rsid w:val="00055487"/>
    <w:rsid w:val="00057189"/>
    <w:rsid w:val="00060042"/>
    <w:rsid w:val="00063BE5"/>
    <w:rsid w:val="00063D6F"/>
    <w:rsid w:val="00066AA6"/>
    <w:rsid w:val="00072018"/>
    <w:rsid w:val="00072791"/>
    <w:rsid w:val="000751B2"/>
    <w:rsid w:val="00076C5D"/>
    <w:rsid w:val="000901D7"/>
    <w:rsid w:val="0009187D"/>
    <w:rsid w:val="000A590D"/>
    <w:rsid w:val="000B0157"/>
    <w:rsid w:val="000B4226"/>
    <w:rsid w:val="000B5145"/>
    <w:rsid w:val="000E0636"/>
    <w:rsid w:val="000E1A0A"/>
    <w:rsid w:val="000E2467"/>
    <w:rsid w:val="000E377B"/>
    <w:rsid w:val="000E60A6"/>
    <w:rsid w:val="000F266B"/>
    <w:rsid w:val="000F5B7E"/>
    <w:rsid w:val="0010408B"/>
    <w:rsid w:val="00105C31"/>
    <w:rsid w:val="001060A5"/>
    <w:rsid w:val="00111FB0"/>
    <w:rsid w:val="001132E2"/>
    <w:rsid w:val="00113B79"/>
    <w:rsid w:val="001140D1"/>
    <w:rsid w:val="00122291"/>
    <w:rsid w:val="00122ED2"/>
    <w:rsid w:val="001261D6"/>
    <w:rsid w:val="00133E40"/>
    <w:rsid w:val="00137B7D"/>
    <w:rsid w:val="00140FE3"/>
    <w:rsid w:val="001412E6"/>
    <w:rsid w:val="00143809"/>
    <w:rsid w:val="00146499"/>
    <w:rsid w:val="00147FF6"/>
    <w:rsid w:val="001501A5"/>
    <w:rsid w:val="0015057E"/>
    <w:rsid w:val="0015448E"/>
    <w:rsid w:val="00164648"/>
    <w:rsid w:val="00170648"/>
    <w:rsid w:val="001731DA"/>
    <w:rsid w:val="00173952"/>
    <w:rsid w:val="001823C1"/>
    <w:rsid w:val="00182419"/>
    <w:rsid w:val="001828F7"/>
    <w:rsid w:val="00183587"/>
    <w:rsid w:val="0018755F"/>
    <w:rsid w:val="00191068"/>
    <w:rsid w:val="00193059"/>
    <w:rsid w:val="0019424D"/>
    <w:rsid w:val="001944FC"/>
    <w:rsid w:val="00197A82"/>
    <w:rsid w:val="001A0237"/>
    <w:rsid w:val="001A2781"/>
    <w:rsid w:val="001A5285"/>
    <w:rsid w:val="001A7A28"/>
    <w:rsid w:val="001B0F2F"/>
    <w:rsid w:val="001B74BC"/>
    <w:rsid w:val="001D26EF"/>
    <w:rsid w:val="001D47B3"/>
    <w:rsid w:val="001E3875"/>
    <w:rsid w:val="001E3C86"/>
    <w:rsid w:val="001E4B63"/>
    <w:rsid w:val="001E6FB8"/>
    <w:rsid w:val="001E7A70"/>
    <w:rsid w:val="001F299F"/>
    <w:rsid w:val="001F345B"/>
    <w:rsid w:val="00201A60"/>
    <w:rsid w:val="00203EDC"/>
    <w:rsid w:val="00205E7A"/>
    <w:rsid w:val="0020799E"/>
    <w:rsid w:val="00216A0F"/>
    <w:rsid w:val="00221561"/>
    <w:rsid w:val="0022438E"/>
    <w:rsid w:val="00224A13"/>
    <w:rsid w:val="002323E3"/>
    <w:rsid w:val="0023634D"/>
    <w:rsid w:val="00240B87"/>
    <w:rsid w:val="00243C97"/>
    <w:rsid w:val="00247B50"/>
    <w:rsid w:val="00252F40"/>
    <w:rsid w:val="00257DFD"/>
    <w:rsid w:val="00257E2E"/>
    <w:rsid w:val="00260C64"/>
    <w:rsid w:val="00275970"/>
    <w:rsid w:val="00287992"/>
    <w:rsid w:val="00290F59"/>
    <w:rsid w:val="002A488C"/>
    <w:rsid w:val="002A5128"/>
    <w:rsid w:val="002A5E04"/>
    <w:rsid w:val="002C4B68"/>
    <w:rsid w:val="002C4D2D"/>
    <w:rsid w:val="002D21DB"/>
    <w:rsid w:val="002D5A85"/>
    <w:rsid w:val="002D73B3"/>
    <w:rsid w:val="002E1D62"/>
    <w:rsid w:val="002E35EA"/>
    <w:rsid w:val="002E4A90"/>
    <w:rsid w:val="002F2422"/>
    <w:rsid w:val="002F5F5A"/>
    <w:rsid w:val="00301A00"/>
    <w:rsid w:val="00314291"/>
    <w:rsid w:val="00314F5A"/>
    <w:rsid w:val="0031751F"/>
    <w:rsid w:val="00321D49"/>
    <w:rsid w:val="00323569"/>
    <w:rsid w:val="0032562C"/>
    <w:rsid w:val="00337106"/>
    <w:rsid w:val="00342F81"/>
    <w:rsid w:val="0034683D"/>
    <w:rsid w:val="00350D2B"/>
    <w:rsid w:val="00370B0E"/>
    <w:rsid w:val="00372E16"/>
    <w:rsid w:val="00377DA8"/>
    <w:rsid w:val="00384881"/>
    <w:rsid w:val="00386317"/>
    <w:rsid w:val="003911CD"/>
    <w:rsid w:val="003931FB"/>
    <w:rsid w:val="003950CD"/>
    <w:rsid w:val="00397AE7"/>
    <w:rsid w:val="003A0487"/>
    <w:rsid w:val="003B0EF6"/>
    <w:rsid w:val="003B10A4"/>
    <w:rsid w:val="003B618B"/>
    <w:rsid w:val="003C5586"/>
    <w:rsid w:val="003D4A61"/>
    <w:rsid w:val="003E14D4"/>
    <w:rsid w:val="003E4026"/>
    <w:rsid w:val="003E41B2"/>
    <w:rsid w:val="003F4AFB"/>
    <w:rsid w:val="00417682"/>
    <w:rsid w:val="00420C01"/>
    <w:rsid w:val="00421392"/>
    <w:rsid w:val="00432021"/>
    <w:rsid w:val="004322E2"/>
    <w:rsid w:val="004352D4"/>
    <w:rsid w:val="00435B18"/>
    <w:rsid w:val="00444A4E"/>
    <w:rsid w:val="00444AD4"/>
    <w:rsid w:val="00445479"/>
    <w:rsid w:val="00445F1F"/>
    <w:rsid w:val="00454673"/>
    <w:rsid w:val="00455037"/>
    <w:rsid w:val="0045732E"/>
    <w:rsid w:val="00457696"/>
    <w:rsid w:val="00467845"/>
    <w:rsid w:val="00475173"/>
    <w:rsid w:val="0048369A"/>
    <w:rsid w:val="0048479B"/>
    <w:rsid w:val="00485876"/>
    <w:rsid w:val="0049219A"/>
    <w:rsid w:val="00492389"/>
    <w:rsid w:val="00494E87"/>
    <w:rsid w:val="00497040"/>
    <w:rsid w:val="00497F07"/>
    <w:rsid w:val="004A0809"/>
    <w:rsid w:val="004A1997"/>
    <w:rsid w:val="004A5B85"/>
    <w:rsid w:val="004A6177"/>
    <w:rsid w:val="004A6AA6"/>
    <w:rsid w:val="004C792C"/>
    <w:rsid w:val="004D10D5"/>
    <w:rsid w:val="004D6DFE"/>
    <w:rsid w:val="004E011E"/>
    <w:rsid w:val="004E5A04"/>
    <w:rsid w:val="004E654C"/>
    <w:rsid w:val="004E6728"/>
    <w:rsid w:val="004F15E0"/>
    <w:rsid w:val="004F3D7B"/>
    <w:rsid w:val="004F5584"/>
    <w:rsid w:val="00507EBA"/>
    <w:rsid w:val="00514787"/>
    <w:rsid w:val="005152E9"/>
    <w:rsid w:val="00516129"/>
    <w:rsid w:val="00517886"/>
    <w:rsid w:val="005203C7"/>
    <w:rsid w:val="005205D3"/>
    <w:rsid w:val="00525673"/>
    <w:rsid w:val="005277C4"/>
    <w:rsid w:val="00527EA6"/>
    <w:rsid w:val="00535796"/>
    <w:rsid w:val="00547AF2"/>
    <w:rsid w:val="00547B65"/>
    <w:rsid w:val="00547BB3"/>
    <w:rsid w:val="0055084E"/>
    <w:rsid w:val="00552D67"/>
    <w:rsid w:val="00561129"/>
    <w:rsid w:val="00562351"/>
    <w:rsid w:val="00563DDB"/>
    <w:rsid w:val="00571313"/>
    <w:rsid w:val="00573145"/>
    <w:rsid w:val="00577D97"/>
    <w:rsid w:val="00580519"/>
    <w:rsid w:val="00592CDB"/>
    <w:rsid w:val="00595400"/>
    <w:rsid w:val="005A0313"/>
    <w:rsid w:val="005B1CEE"/>
    <w:rsid w:val="005B3B25"/>
    <w:rsid w:val="005B46AA"/>
    <w:rsid w:val="005B777F"/>
    <w:rsid w:val="005B7FB9"/>
    <w:rsid w:val="005C26C1"/>
    <w:rsid w:val="005C2867"/>
    <w:rsid w:val="005C2E69"/>
    <w:rsid w:val="005C5FCB"/>
    <w:rsid w:val="005E0969"/>
    <w:rsid w:val="005E3153"/>
    <w:rsid w:val="005E5E55"/>
    <w:rsid w:val="005E78E4"/>
    <w:rsid w:val="005F09B6"/>
    <w:rsid w:val="005F750A"/>
    <w:rsid w:val="0060180D"/>
    <w:rsid w:val="006152AD"/>
    <w:rsid w:val="006159C5"/>
    <w:rsid w:val="00620D1F"/>
    <w:rsid w:val="006249E0"/>
    <w:rsid w:val="00625DE6"/>
    <w:rsid w:val="006329AC"/>
    <w:rsid w:val="00633813"/>
    <w:rsid w:val="00637AF4"/>
    <w:rsid w:val="006407ED"/>
    <w:rsid w:val="00642635"/>
    <w:rsid w:val="00645183"/>
    <w:rsid w:val="00646F9D"/>
    <w:rsid w:val="00647D86"/>
    <w:rsid w:val="006516A9"/>
    <w:rsid w:val="00652E4D"/>
    <w:rsid w:val="006530F6"/>
    <w:rsid w:val="00657C23"/>
    <w:rsid w:val="00666AB4"/>
    <w:rsid w:val="00671373"/>
    <w:rsid w:val="0067522A"/>
    <w:rsid w:val="006763DC"/>
    <w:rsid w:val="00684590"/>
    <w:rsid w:val="006972B8"/>
    <w:rsid w:val="006A0C2B"/>
    <w:rsid w:val="006A426A"/>
    <w:rsid w:val="006B1E1D"/>
    <w:rsid w:val="006B351C"/>
    <w:rsid w:val="006B4343"/>
    <w:rsid w:val="006B712A"/>
    <w:rsid w:val="006B7E8A"/>
    <w:rsid w:val="006D0C76"/>
    <w:rsid w:val="006D69A5"/>
    <w:rsid w:val="006D7060"/>
    <w:rsid w:val="006E7444"/>
    <w:rsid w:val="006E7540"/>
    <w:rsid w:val="006E7F34"/>
    <w:rsid w:val="006F62E3"/>
    <w:rsid w:val="006F72EE"/>
    <w:rsid w:val="00712DDF"/>
    <w:rsid w:val="00715695"/>
    <w:rsid w:val="00722987"/>
    <w:rsid w:val="00725BD9"/>
    <w:rsid w:val="00725BF2"/>
    <w:rsid w:val="007260CB"/>
    <w:rsid w:val="00727DF3"/>
    <w:rsid w:val="00730CDB"/>
    <w:rsid w:val="00734F24"/>
    <w:rsid w:val="00737735"/>
    <w:rsid w:val="00742986"/>
    <w:rsid w:val="00747F5C"/>
    <w:rsid w:val="0075196D"/>
    <w:rsid w:val="00754015"/>
    <w:rsid w:val="00755E68"/>
    <w:rsid w:val="0076507B"/>
    <w:rsid w:val="00770E85"/>
    <w:rsid w:val="00770FBB"/>
    <w:rsid w:val="00775075"/>
    <w:rsid w:val="007803ED"/>
    <w:rsid w:val="00791B94"/>
    <w:rsid w:val="007A6DC0"/>
    <w:rsid w:val="007A7683"/>
    <w:rsid w:val="007B284B"/>
    <w:rsid w:val="007D310D"/>
    <w:rsid w:val="007D427E"/>
    <w:rsid w:val="007E6C45"/>
    <w:rsid w:val="007E6D2F"/>
    <w:rsid w:val="007E775F"/>
    <w:rsid w:val="007F074D"/>
    <w:rsid w:val="007F219D"/>
    <w:rsid w:val="007F23BE"/>
    <w:rsid w:val="008045E7"/>
    <w:rsid w:val="00805499"/>
    <w:rsid w:val="00806BB3"/>
    <w:rsid w:val="00810E52"/>
    <w:rsid w:val="0081355E"/>
    <w:rsid w:val="00814260"/>
    <w:rsid w:val="00817DEA"/>
    <w:rsid w:val="00820F13"/>
    <w:rsid w:val="00824D5C"/>
    <w:rsid w:val="00826593"/>
    <w:rsid w:val="00843712"/>
    <w:rsid w:val="00847CFF"/>
    <w:rsid w:val="00861D38"/>
    <w:rsid w:val="00872F59"/>
    <w:rsid w:val="00874670"/>
    <w:rsid w:val="00887340"/>
    <w:rsid w:val="008919AD"/>
    <w:rsid w:val="00891C30"/>
    <w:rsid w:val="008A10DD"/>
    <w:rsid w:val="008A600C"/>
    <w:rsid w:val="008A753F"/>
    <w:rsid w:val="008A7603"/>
    <w:rsid w:val="008A7C3F"/>
    <w:rsid w:val="008B6590"/>
    <w:rsid w:val="008C119C"/>
    <w:rsid w:val="008C2682"/>
    <w:rsid w:val="008C2F94"/>
    <w:rsid w:val="008C3A3B"/>
    <w:rsid w:val="008C7CA5"/>
    <w:rsid w:val="008D687C"/>
    <w:rsid w:val="008D744B"/>
    <w:rsid w:val="008D7A57"/>
    <w:rsid w:val="008E4396"/>
    <w:rsid w:val="008E644D"/>
    <w:rsid w:val="00902DB7"/>
    <w:rsid w:val="009108D4"/>
    <w:rsid w:val="00914EC9"/>
    <w:rsid w:val="00922E9B"/>
    <w:rsid w:val="009237BC"/>
    <w:rsid w:val="00923933"/>
    <w:rsid w:val="00926FA5"/>
    <w:rsid w:val="009315A8"/>
    <w:rsid w:val="0093212C"/>
    <w:rsid w:val="00932DD0"/>
    <w:rsid w:val="0093431A"/>
    <w:rsid w:val="00935E27"/>
    <w:rsid w:val="00941FD7"/>
    <w:rsid w:val="00943A5D"/>
    <w:rsid w:val="0094441F"/>
    <w:rsid w:val="009453A1"/>
    <w:rsid w:val="009538C1"/>
    <w:rsid w:val="00961AFB"/>
    <w:rsid w:val="00967410"/>
    <w:rsid w:val="00971265"/>
    <w:rsid w:val="00974493"/>
    <w:rsid w:val="00975F7F"/>
    <w:rsid w:val="00983AF6"/>
    <w:rsid w:val="00990A52"/>
    <w:rsid w:val="0099459B"/>
    <w:rsid w:val="009A065D"/>
    <w:rsid w:val="009A7A5D"/>
    <w:rsid w:val="009B4919"/>
    <w:rsid w:val="009C3A57"/>
    <w:rsid w:val="009D03AD"/>
    <w:rsid w:val="009D7D5C"/>
    <w:rsid w:val="009F76CF"/>
    <w:rsid w:val="00A00BE2"/>
    <w:rsid w:val="00A02C75"/>
    <w:rsid w:val="00A05702"/>
    <w:rsid w:val="00A10078"/>
    <w:rsid w:val="00A15530"/>
    <w:rsid w:val="00A169AC"/>
    <w:rsid w:val="00A22B7C"/>
    <w:rsid w:val="00A267A1"/>
    <w:rsid w:val="00A31379"/>
    <w:rsid w:val="00A31EC9"/>
    <w:rsid w:val="00A37874"/>
    <w:rsid w:val="00A423D3"/>
    <w:rsid w:val="00A42C74"/>
    <w:rsid w:val="00A52891"/>
    <w:rsid w:val="00A6215E"/>
    <w:rsid w:val="00A62C9D"/>
    <w:rsid w:val="00A6508E"/>
    <w:rsid w:val="00A72B6D"/>
    <w:rsid w:val="00A76274"/>
    <w:rsid w:val="00A83893"/>
    <w:rsid w:val="00A83CCD"/>
    <w:rsid w:val="00A93678"/>
    <w:rsid w:val="00A94889"/>
    <w:rsid w:val="00AA24B9"/>
    <w:rsid w:val="00AA3589"/>
    <w:rsid w:val="00AA538F"/>
    <w:rsid w:val="00AA5853"/>
    <w:rsid w:val="00AC1657"/>
    <w:rsid w:val="00AC3112"/>
    <w:rsid w:val="00AC3446"/>
    <w:rsid w:val="00AC3527"/>
    <w:rsid w:val="00AE2BEA"/>
    <w:rsid w:val="00AE38BA"/>
    <w:rsid w:val="00AE53BB"/>
    <w:rsid w:val="00AE5F2D"/>
    <w:rsid w:val="00AF71D9"/>
    <w:rsid w:val="00B02FD8"/>
    <w:rsid w:val="00B03A71"/>
    <w:rsid w:val="00B03AB6"/>
    <w:rsid w:val="00B14EEA"/>
    <w:rsid w:val="00B20014"/>
    <w:rsid w:val="00B20A61"/>
    <w:rsid w:val="00B276B5"/>
    <w:rsid w:val="00B33246"/>
    <w:rsid w:val="00B4314A"/>
    <w:rsid w:val="00B55C76"/>
    <w:rsid w:val="00B6194E"/>
    <w:rsid w:val="00B64959"/>
    <w:rsid w:val="00B66396"/>
    <w:rsid w:val="00B66A12"/>
    <w:rsid w:val="00B71E06"/>
    <w:rsid w:val="00B75412"/>
    <w:rsid w:val="00B7783B"/>
    <w:rsid w:val="00B940C0"/>
    <w:rsid w:val="00B958B7"/>
    <w:rsid w:val="00B97F3A"/>
    <w:rsid w:val="00BA084B"/>
    <w:rsid w:val="00BA20D1"/>
    <w:rsid w:val="00BA5FAE"/>
    <w:rsid w:val="00BA6286"/>
    <w:rsid w:val="00BB3C82"/>
    <w:rsid w:val="00BB561C"/>
    <w:rsid w:val="00BB741B"/>
    <w:rsid w:val="00BC01E0"/>
    <w:rsid w:val="00BD6306"/>
    <w:rsid w:val="00BF1EC4"/>
    <w:rsid w:val="00BF4479"/>
    <w:rsid w:val="00C03BA9"/>
    <w:rsid w:val="00C05562"/>
    <w:rsid w:val="00C21829"/>
    <w:rsid w:val="00C2204F"/>
    <w:rsid w:val="00C23983"/>
    <w:rsid w:val="00C26515"/>
    <w:rsid w:val="00C26D1D"/>
    <w:rsid w:val="00C31F37"/>
    <w:rsid w:val="00C3521F"/>
    <w:rsid w:val="00C40711"/>
    <w:rsid w:val="00C4203C"/>
    <w:rsid w:val="00C503A8"/>
    <w:rsid w:val="00C50EFE"/>
    <w:rsid w:val="00C5344E"/>
    <w:rsid w:val="00C65B36"/>
    <w:rsid w:val="00C663DE"/>
    <w:rsid w:val="00C67690"/>
    <w:rsid w:val="00C7797F"/>
    <w:rsid w:val="00C92132"/>
    <w:rsid w:val="00C96779"/>
    <w:rsid w:val="00C97BA2"/>
    <w:rsid w:val="00CB57BE"/>
    <w:rsid w:val="00CC106D"/>
    <w:rsid w:val="00CF150E"/>
    <w:rsid w:val="00D02C54"/>
    <w:rsid w:val="00D05A84"/>
    <w:rsid w:val="00D13102"/>
    <w:rsid w:val="00D26DA9"/>
    <w:rsid w:val="00D27C6E"/>
    <w:rsid w:val="00D34725"/>
    <w:rsid w:val="00D36B70"/>
    <w:rsid w:val="00D37B2A"/>
    <w:rsid w:val="00D44627"/>
    <w:rsid w:val="00D46F38"/>
    <w:rsid w:val="00D56BF5"/>
    <w:rsid w:val="00D6129A"/>
    <w:rsid w:val="00D6385E"/>
    <w:rsid w:val="00D66ECD"/>
    <w:rsid w:val="00D71822"/>
    <w:rsid w:val="00D74BD9"/>
    <w:rsid w:val="00D81AB7"/>
    <w:rsid w:val="00D825E6"/>
    <w:rsid w:val="00D82E4B"/>
    <w:rsid w:val="00D865B8"/>
    <w:rsid w:val="00D93405"/>
    <w:rsid w:val="00D941B6"/>
    <w:rsid w:val="00DA073D"/>
    <w:rsid w:val="00DA31CD"/>
    <w:rsid w:val="00DA6103"/>
    <w:rsid w:val="00DB0E14"/>
    <w:rsid w:val="00DB4FC4"/>
    <w:rsid w:val="00DB6BE5"/>
    <w:rsid w:val="00DC11F3"/>
    <w:rsid w:val="00DC163D"/>
    <w:rsid w:val="00DC1CDD"/>
    <w:rsid w:val="00DD40B0"/>
    <w:rsid w:val="00DE3D4A"/>
    <w:rsid w:val="00DE41B7"/>
    <w:rsid w:val="00DE482B"/>
    <w:rsid w:val="00DF04FC"/>
    <w:rsid w:val="00E03950"/>
    <w:rsid w:val="00E05507"/>
    <w:rsid w:val="00E07A18"/>
    <w:rsid w:val="00E14F08"/>
    <w:rsid w:val="00E158C3"/>
    <w:rsid w:val="00E175FF"/>
    <w:rsid w:val="00E3755F"/>
    <w:rsid w:val="00E40703"/>
    <w:rsid w:val="00E40FC7"/>
    <w:rsid w:val="00E41011"/>
    <w:rsid w:val="00E41990"/>
    <w:rsid w:val="00E422C0"/>
    <w:rsid w:val="00E447D2"/>
    <w:rsid w:val="00E5013A"/>
    <w:rsid w:val="00E55D9F"/>
    <w:rsid w:val="00E63411"/>
    <w:rsid w:val="00E86F78"/>
    <w:rsid w:val="00E90B1C"/>
    <w:rsid w:val="00E93131"/>
    <w:rsid w:val="00E96921"/>
    <w:rsid w:val="00EA1295"/>
    <w:rsid w:val="00EA3C2F"/>
    <w:rsid w:val="00EA4AFA"/>
    <w:rsid w:val="00EB3AC7"/>
    <w:rsid w:val="00EB7866"/>
    <w:rsid w:val="00EC0160"/>
    <w:rsid w:val="00EC29C6"/>
    <w:rsid w:val="00EC74FC"/>
    <w:rsid w:val="00ED66EB"/>
    <w:rsid w:val="00EE5AFF"/>
    <w:rsid w:val="00EF4BDC"/>
    <w:rsid w:val="00EF6A0D"/>
    <w:rsid w:val="00F02939"/>
    <w:rsid w:val="00F12445"/>
    <w:rsid w:val="00F13CD6"/>
    <w:rsid w:val="00F15953"/>
    <w:rsid w:val="00F201A3"/>
    <w:rsid w:val="00F210DB"/>
    <w:rsid w:val="00F22861"/>
    <w:rsid w:val="00F2675B"/>
    <w:rsid w:val="00F30157"/>
    <w:rsid w:val="00F30B27"/>
    <w:rsid w:val="00F3148E"/>
    <w:rsid w:val="00F318C2"/>
    <w:rsid w:val="00F37B71"/>
    <w:rsid w:val="00F443E6"/>
    <w:rsid w:val="00F511AA"/>
    <w:rsid w:val="00F53EAB"/>
    <w:rsid w:val="00F610E3"/>
    <w:rsid w:val="00F64172"/>
    <w:rsid w:val="00F671D0"/>
    <w:rsid w:val="00F700F1"/>
    <w:rsid w:val="00F7055A"/>
    <w:rsid w:val="00F73B53"/>
    <w:rsid w:val="00F8356B"/>
    <w:rsid w:val="00F9626D"/>
    <w:rsid w:val="00FA128E"/>
    <w:rsid w:val="00FA3C32"/>
    <w:rsid w:val="00FD05F5"/>
    <w:rsid w:val="00FD278E"/>
    <w:rsid w:val="00FD7F05"/>
    <w:rsid w:val="00FE1963"/>
    <w:rsid w:val="00FE270A"/>
    <w:rsid w:val="00FE5BD4"/>
    <w:rsid w:val="00FF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CB837"/>
  <w15:chartTrackingRefBased/>
  <w15:docId w15:val="{5397BF5E-E14A-477C-A040-9845FDB9B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62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F62E3"/>
    <w:pPr>
      <w:keepNext/>
      <w:autoSpaceDE w:val="0"/>
      <w:autoSpaceDN w:val="0"/>
      <w:adjustRightInd w:val="0"/>
      <w:spacing w:after="120" w:line="360" w:lineRule="exact"/>
      <w:ind w:left="1244" w:hanging="1244"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6F62E3"/>
    <w:pPr>
      <w:keepNext/>
      <w:ind w:left="1361"/>
      <w:jc w:val="both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qFormat/>
    <w:rsid w:val="006F62E3"/>
    <w:pPr>
      <w:keepNext/>
      <w:ind w:left="1985" w:hanging="1964"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6F62E3"/>
    <w:pPr>
      <w:keepNext/>
      <w:tabs>
        <w:tab w:val="left" w:pos="3060"/>
      </w:tabs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6F62E3"/>
    <w:pPr>
      <w:keepNext/>
      <w:jc w:val="center"/>
      <w:outlineLvl w:val="4"/>
    </w:pPr>
    <w:rPr>
      <w:b/>
      <w:sz w:val="30"/>
    </w:rPr>
  </w:style>
  <w:style w:type="paragraph" w:styleId="Nagwek6">
    <w:name w:val="heading 6"/>
    <w:basedOn w:val="Normalny"/>
    <w:next w:val="Normalny"/>
    <w:link w:val="Nagwek6Znak"/>
    <w:qFormat/>
    <w:rsid w:val="006F62E3"/>
    <w:pPr>
      <w:keepNext/>
      <w:ind w:left="360" w:hanging="360"/>
      <w:outlineLvl w:val="5"/>
    </w:pPr>
    <w:rPr>
      <w:b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6F62E3"/>
    <w:pPr>
      <w:keepNext/>
      <w:keepLines/>
      <w:spacing w:before="20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A22B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A22B7C"/>
  </w:style>
  <w:style w:type="paragraph" w:styleId="Stopka">
    <w:name w:val="footer"/>
    <w:basedOn w:val="Normalny"/>
    <w:link w:val="StopkaZnak"/>
    <w:uiPriority w:val="99"/>
    <w:unhideWhenUsed/>
    <w:rsid w:val="00A22B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22B7C"/>
  </w:style>
  <w:style w:type="character" w:styleId="Hipercze">
    <w:name w:val="Hyperlink"/>
    <w:basedOn w:val="Domylnaczcionkaakapitu"/>
    <w:uiPriority w:val="99"/>
    <w:unhideWhenUsed/>
    <w:rsid w:val="00A22B7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2B7C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rsid w:val="006F62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6F62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6F62E3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6F62E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6F62E3"/>
    <w:rPr>
      <w:rFonts w:ascii="Times New Roman" w:eastAsia="Times New Roman" w:hAnsi="Times New Roman" w:cs="Times New Roman"/>
      <w:b/>
      <w:sz w:val="30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6F62E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rsid w:val="006F62E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ekstpodstawowy">
    <w:name w:val="Body Text"/>
    <w:basedOn w:val="Normalny"/>
    <w:link w:val="TekstpodstawowyZnak"/>
    <w:rsid w:val="006F62E3"/>
    <w:pPr>
      <w:spacing w:line="360" w:lineRule="auto"/>
    </w:pPr>
    <w:rPr>
      <w:rFonts w:ascii="Bookman Old Style" w:hAnsi="Bookman Old Style"/>
      <w:b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6F62E3"/>
    <w:rPr>
      <w:rFonts w:ascii="Bookman Old Style" w:eastAsia="Times New Roman" w:hAnsi="Bookman Old Style" w:cs="Times New Roman"/>
      <w:b/>
      <w:sz w:val="28"/>
      <w:szCs w:val="24"/>
      <w:lang w:eastAsia="pl-PL"/>
    </w:rPr>
  </w:style>
  <w:style w:type="paragraph" w:customStyle="1" w:styleId="xl88">
    <w:name w:val="xl88"/>
    <w:basedOn w:val="Normalny"/>
    <w:rsid w:val="006F62E3"/>
    <w:pP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styleId="Tekstpodstawowywcity2">
    <w:name w:val="Body Text Indent 2"/>
    <w:basedOn w:val="Normalny"/>
    <w:link w:val="Tekstpodstawowywcity2Znak"/>
    <w:rsid w:val="006F62E3"/>
    <w:pPr>
      <w:tabs>
        <w:tab w:val="left" w:pos="142"/>
      </w:tabs>
      <w:ind w:left="709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F62E3"/>
    <w:rPr>
      <w:rFonts w:ascii="Arial" w:eastAsia="Times New Roman" w:hAnsi="Arial" w:cs="Arial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rsid w:val="006F62E3"/>
    <w:rPr>
      <w:vertAlign w:val="superscript"/>
    </w:rPr>
  </w:style>
  <w:style w:type="paragraph" w:styleId="Tekstpodstawowy3">
    <w:name w:val="Body Text 3"/>
    <w:basedOn w:val="Normalny"/>
    <w:link w:val="Tekstpodstawowy3Znak"/>
    <w:semiHidden/>
    <w:rsid w:val="006F62E3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6F62E3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6F62E3"/>
    <w:pPr>
      <w:ind w:left="1416"/>
    </w:pPr>
    <w:rPr>
      <w:sz w:val="32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F62E3"/>
    <w:rPr>
      <w:rFonts w:ascii="Times New Roman" w:eastAsia="Times New Roman" w:hAnsi="Times New Roman" w:cs="Times New Roman"/>
      <w:sz w:val="32"/>
      <w:szCs w:val="20"/>
      <w:lang w:eastAsia="pl-PL"/>
    </w:rPr>
  </w:style>
  <w:style w:type="paragraph" w:styleId="Tytu">
    <w:name w:val="Title"/>
    <w:basedOn w:val="Normalny"/>
    <w:link w:val="TytuZnak"/>
    <w:qFormat/>
    <w:rsid w:val="006F62E3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6F62E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Podtytu">
    <w:name w:val="Subtitle"/>
    <w:basedOn w:val="Normalny"/>
    <w:link w:val="PodtytuZnak"/>
    <w:qFormat/>
    <w:rsid w:val="006F62E3"/>
    <w:pPr>
      <w:jc w:val="center"/>
    </w:pPr>
    <w:rPr>
      <w:b/>
      <w:sz w:val="32"/>
      <w:szCs w:val="20"/>
    </w:rPr>
  </w:style>
  <w:style w:type="character" w:customStyle="1" w:styleId="PodtytuZnak">
    <w:name w:val="Podtytuł Znak"/>
    <w:basedOn w:val="Domylnaczcionkaakapitu"/>
    <w:link w:val="Podtytu"/>
    <w:rsid w:val="006F62E3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6F62E3"/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6F62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6F62E3"/>
  </w:style>
  <w:style w:type="paragraph" w:styleId="Tekstpodstawowywcity3">
    <w:name w:val="Body Text Indent 3"/>
    <w:basedOn w:val="Normalny"/>
    <w:link w:val="Tekstpodstawowywcity3Znak"/>
    <w:rsid w:val="006F62E3"/>
    <w:pPr>
      <w:ind w:firstLine="454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6F62E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6F62E3"/>
    <w:pPr>
      <w:jc w:val="center"/>
    </w:pPr>
    <w:rPr>
      <w:b/>
    </w:rPr>
  </w:style>
  <w:style w:type="character" w:customStyle="1" w:styleId="Tekstpodstawowy2Znak">
    <w:name w:val="Tekst podstawowy 2 Znak"/>
    <w:basedOn w:val="Domylnaczcionkaakapitu"/>
    <w:link w:val="Tekstpodstawowy2"/>
    <w:rsid w:val="006F62E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customStyle="1" w:styleId="xl107">
    <w:name w:val="xl107"/>
    <w:basedOn w:val="Normalny"/>
    <w:rsid w:val="006F62E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Zwykytekst">
    <w:name w:val="Plain Text"/>
    <w:basedOn w:val="Normalny"/>
    <w:link w:val="ZwykytekstZnak"/>
    <w:rsid w:val="006F62E3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F62E3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6F62E3"/>
    <w:rPr>
      <w:rFonts w:ascii="Courier New" w:hAnsi="Courier New" w:cs="Courier New"/>
    </w:rPr>
  </w:style>
  <w:style w:type="paragraph" w:styleId="Akapitzlist">
    <w:name w:val="List Paragraph"/>
    <w:aliases w:val="Numerowanie,Akapit z listą BS,L1,List Paragraph,2 heading,A_wyliczenie,K-P_odwolanie,Akapit z listą5,maz_wyliczenie,opis dzialania,wypunktowanie,T_SZ_List Paragraph,normalny tekst,Kolorowa lista — akcent 11,Wypunktowanie,CW_Lista,lp1"/>
    <w:basedOn w:val="Normalny"/>
    <w:link w:val="AkapitzlistZnak"/>
    <w:uiPriority w:val="34"/>
    <w:qFormat/>
    <w:rsid w:val="006F62E3"/>
    <w:pPr>
      <w:ind w:left="708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62E3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62E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62E3"/>
    <w:rPr>
      <w:vertAlign w:val="superscript"/>
    </w:rPr>
  </w:style>
  <w:style w:type="character" w:styleId="Odwoaniedokomentarza">
    <w:name w:val="annotation reference"/>
    <w:basedOn w:val="Domylnaczcionkaakapitu"/>
    <w:rsid w:val="006F62E3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rsid w:val="006F62E3"/>
    <w:pPr>
      <w:spacing w:after="200"/>
    </w:pPr>
    <w:rPr>
      <w:rFonts w:ascii="Calibri" w:hAnsi="Calibri" w:cs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rsid w:val="006F62E3"/>
    <w:rPr>
      <w:rFonts w:ascii="Calibri" w:eastAsia="Times New Roman" w:hAnsi="Calibri" w:cs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F62E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62E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left">
    <w:name w:val="left"/>
    <w:basedOn w:val="Domylnaczcionkaakapitu"/>
    <w:rsid w:val="006F62E3"/>
  </w:style>
  <w:style w:type="paragraph" w:customStyle="1" w:styleId="zacznik">
    <w:name w:val="załącznik"/>
    <w:basedOn w:val="Tekstpodstawowy"/>
    <w:autoRedefine/>
    <w:rsid w:val="006F62E3"/>
    <w:pPr>
      <w:tabs>
        <w:tab w:val="left" w:pos="1843"/>
      </w:tabs>
      <w:spacing w:line="240" w:lineRule="auto"/>
      <w:ind w:left="3240" w:right="-157" w:hanging="3240"/>
    </w:pPr>
    <w:rPr>
      <w:rFonts w:ascii="Arial" w:hAnsi="Arial" w:cs="Arial"/>
      <w:b w:val="0"/>
      <w:iCs/>
      <w:sz w:val="24"/>
      <w:szCs w:val="20"/>
    </w:rPr>
  </w:style>
  <w:style w:type="paragraph" w:customStyle="1" w:styleId="tytu0">
    <w:name w:val="tytuł"/>
    <w:basedOn w:val="Normalny"/>
    <w:next w:val="Normalny"/>
    <w:autoRedefine/>
    <w:rsid w:val="006F62E3"/>
    <w:pPr>
      <w:jc w:val="right"/>
      <w:outlineLvl w:val="0"/>
    </w:pPr>
    <w:rPr>
      <w:rFonts w:ascii="Tahoma" w:hAnsi="Tahoma" w:cs="Tahoma"/>
      <w:b/>
      <w:sz w:val="28"/>
      <w:szCs w:val="28"/>
      <w:u w:val="single"/>
    </w:rPr>
  </w:style>
  <w:style w:type="table" w:styleId="Tabela-Siatka">
    <w:name w:val="Table Grid"/>
    <w:basedOn w:val="Standardowy"/>
    <w:uiPriority w:val="59"/>
    <w:rsid w:val="006F6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kt">
    <w:name w:val="pkt"/>
    <w:basedOn w:val="Normalny"/>
    <w:rsid w:val="006F62E3"/>
    <w:pPr>
      <w:spacing w:before="60" w:after="60"/>
      <w:ind w:left="851" w:hanging="295"/>
      <w:jc w:val="both"/>
    </w:pPr>
  </w:style>
  <w:style w:type="paragraph" w:customStyle="1" w:styleId="przyklad-txt">
    <w:name w:val="przyklad-txt"/>
    <w:basedOn w:val="Normalny"/>
    <w:rsid w:val="006F62E3"/>
    <w:pPr>
      <w:spacing w:before="100" w:beforeAutospacing="1" w:after="100" w:afterAutospacing="1"/>
    </w:pPr>
  </w:style>
  <w:style w:type="paragraph" w:styleId="Lista">
    <w:name w:val="List"/>
    <w:basedOn w:val="Tekstpodstawowy"/>
    <w:rsid w:val="006F62E3"/>
    <w:pPr>
      <w:suppressAutoHyphens/>
      <w:spacing w:line="240" w:lineRule="auto"/>
      <w:jc w:val="center"/>
    </w:pPr>
    <w:rPr>
      <w:rFonts w:ascii="Times New Roman" w:hAnsi="Times New Roman" w:cs="Tahoma"/>
      <w:sz w:val="24"/>
      <w:szCs w:val="20"/>
      <w:lang w:eastAsia="ar-SA"/>
    </w:rPr>
  </w:style>
  <w:style w:type="paragraph" w:customStyle="1" w:styleId="Standardowy1">
    <w:name w:val="Standardowy1"/>
    <w:rsid w:val="006F62E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F62E3"/>
    <w:pPr>
      <w:keepLines/>
      <w:autoSpaceDE/>
      <w:autoSpaceDN/>
      <w:adjustRightInd/>
      <w:spacing w:before="480" w:after="0" w:line="276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6F62E3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qFormat/>
    <w:rsid w:val="006F62E3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qFormat/>
    <w:rsid w:val="006F62E3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ymbol1">
    <w:name w:val="symbol1"/>
    <w:basedOn w:val="Domylnaczcionkaakapitu"/>
    <w:rsid w:val="006F62E3"/>
  </w:style>
  <w:style w:type="paragraph" w:customStyle="1" w:styleId="Tekstpodstawowy21">
    <w:name w:val="Tekst podstawowy 21"/>
    <w:basedOn w:val="Normalny"/>
    <w:rsid w:val="006F62E3"/>
    <w:pPr>
      <w:widowControl w:val="0"/>
      <w:tabs>
        <w:tab w:val="left" w:pos="426"/>
        <w:tab w:val="left" w:pos="850"/>
      </w:tabs>
      <w:suppressAutoHyphens/>
      <w:snapToGrid w:val="0"/>
      <w:jc w:val="center"/>
    </w:pPr>
    <w:rPr>
      <w:b/>
      <w:bCs/>
      <w:sz w:val="28"/>
      <w:lang w:eastAsia="ar-SA"/>
    </w:rPr>
  </w:style>
  <w:style w:type="character" w:customStyle="1" w:styleId="FontStyle14">
    <w:name w:val="Font Style14"/>
    <w:basedOn w:val="Domylnaczcionkaakapitu"/>
    <w:rsid w:val="006F62E3"/>
    <w:rPr>
      <w:rFonts w:ascii="Franklin Gothic Medium" w:hAnsi="Franklin Gothic Medium" w:cs="Franklin Gothic Medium"/>
      <w:sz w:val="14"/>
      <w:szCs w:val="14"/>
    </w:rPr>
  </w:style>
  <w:style w:type="paragraph" w:customStyle="1" w:styleId="Styl1">
    <w:name w:val="Styl1"/>
    <w:basedOn w:val="Normalny"/>
    <w:rsid w:val="006F62E3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character" w:styleId="Pogrubienie">
    <w:name w:val="Strong"/>
    <w:basedOn w:val="Domylnaczcionkaakapitu"/>
    <w:uiPriority w:val="22"/>
    <w:qFormat/>
    <w:rsid w:val="006F62E3"/>
    <w:rPr>
      <w:b/>
      <w:bCs/>
    </w:rPr>
  </w:style>
  <w:style w:type="paragraph" w:customStyle="1" w:styleId="tekstost">
    <w:name w:val="tekst ost"/>
    <w:basedOn w:val="Normalny"/>
    <w:rsid w:val="006F62E3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owytekst">
    <w:name w:val="Standardowy.tekst"/>
    <w:rsid w:val="006F62E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rsid w:val="006F62E3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/>
      <w:szCs w:val="20"/>
    </w:rPr>
  </w:style>
  <w:style w:type="paragraph" w:customStyle="1" w:styleId="Zawartotabeli">
    <w:name w:val="Zawarto?? tabeli"/>
    <w:basedOn w:val="Tekstpodstawowy"/>
    <w:rsid w:val="006F62E3"/>
    <w:pPr>
      <w:widowControl w:val="0"/>
      <w:suppressLineNumbers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hAnsi="Times New Roman"/>
      <w:b w:val="0"/>
      <w:sz w:val="24"/>
      <w:szCs w:val="20"/>
    </w:rPr>
  </w:style>
  <w:style w:type="paragraph" w:customStyle="1" w:styleId="Standard">
    <w:name w:val="Standard"/>
    <w:rsid w:val="006F62E3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owytekst1">
    <w:name w:val="Standardowy.tekst1"/>
    <w:rsid w:val="006F62E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ablica">
    <w:name w:val="tablica"/>
    <w:basedOn w:val="Normalny"/>
    <w:rsid w:val="006F62E3"/>
    <w:pPr>
      <w:jc w:val="both"/>
    </w:pPr>
    <w:rPr>
      <w:b/>
      <w:sz w:val="20"/>
      <w:szCs w:val="20"/>
    </w:rPr>
  </w:style>
  <w:style w:type="paragraph" w:customStyle="1" w:styleId="NAGLOWEKXX">
    <w:name w:val="NAGLOWEK XX"/>
    <w:basedOn w:val="Normalny"/>
    <w:rsid w:val="006F62E3"/>
    <w:pPr>
      <w:keepNext/>
      <w:keepLines/>
      <w:suppressAutoHyphens/>
      <w:overflowPunct w:val="0"/>
      <w:autoSpaceDE w:val="0"/>
      <w:autoSpaceDN w:val="0"/>
      <w:adjustRightInd w:val="0"/>
      <w:spacing w:before="120"/>
      <w:jc w:val="both"/>
      <w:textAlignment w:val="baseline"/>
      <w:outlineLvl w:val="0"/>
    </w:pPr>
    <w:rPr>
      <w:b/>
      <w:caps/>
      <w:spacing w:val="-6"/>
      <w:kern w:val="28"/>
      <w:sz w:val="28"/>
      <w:szCs w:val="20"/>
    </w:rPr>
  </w:style>
  <w:style w:type="paragraph" w:customStyle="1" w:styleId="standardowytekst0">
    <w:name w:val="standardowytekst"/>
    <w:basedOn w:val="Normalny"/>
    <w:rsid w:val="006F62E3"/>
    <w:pPr>
      <w:spacing w:before="100" w:beforeAutospacing="1" w:after="100" w:afterAutospacing="1"/>
    </w:pPr>
  </w:style>
  <w:style w:type="paragraph" w:customStyle="1" w:styleId="styliwony0">
    <w:name w:val="styliwony"/>
    <w:basedOn w:val="Normalny"/>
    <w:rsid w:val="006F62E3"/>
    <w:pPr>
      <w:spacing w:before="100" w:beforeAutospacing="1" w:after="100" w:afterAutospacing="1"/>
    </w:pPr>
  </w:style>
  <w:style w:type="paragraph" w:customStyle="1" w:styleId="tekstost0">
    <w:name w:val="tekstost"/>
    <w:basedOn w:val="Normalny"/>
    <w:rsid w:val="006F62E3"/>
    <w:pPr>
      <w:spacing w:before="100" w:beforeAutospacing="1" w:after="100" w:afterAutospacing="1"/>
    </w:pPr>
  </w:style>
  <w:style w:type="paragraph" w:customStyle="1" w:styleId="Stlus1">
    <w:name w:val="Stílus1"/>
    <w:basedOn w:val="Normalny"/>
    <w:rsid w:val="006F62E3"/>
    <w:pPr>
      <w:suppressAutoHyphens/>
      <w:jc w:val="both"/>
    </w:pPr>
    <w:rPr>
      <w:rFonts w:ascii="Arial" w:hAnsi="Arial"/>
      <w:szCs w:val="20"/>
      <w:lang w:eastAsia="ar-SA"/>
    </w:rPr>
  </w:style>
  <w:style w:type="paragraph" w:styleId="NormalnyWeb">
    <w:name w:val="Normal (Web)"/>
    <w:basedOn w:val="Normalny"/>
    <w:uiPriority w:val="99"/>
    <w:rsid w:val="006F62E3"/>
    <w:pPr>
      <w:suppressAutoHyphens/>
      <w:spacing w:before="280" w:after="280"/>
    </w:pPr>
    <w:rPr>
      <w:lang w:eastAsia="ar-SA"/>
    </w:rPr>
  </w:style>
  <w:style w:type="paragraph" w:customStyle="1" w:styleId="Tekstpodstawowywcity31">
    <w:name w:val="Tekst podstawowy wcięty 31"/>
    <w:basedOn w:val="Normalny"/>
    <w:rsid w:val="006F62E3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postbody">
    <w:name w:val="postbody"/>
    <w:basedOn w:val="Domylnaczcionkaakapitu"/>
    <w:rsid w:val="006F62E3"/>
  </w:style>
  <w:style w:type="paragraph" w:styleId="Spistreci4">
    <w:name w:val="toc 4"/>
    <w:basedOn w:val="Normalny"/>
    <w:next w:val="Normalny"/>
    <w:autoRedefine/>
    <w:uiPriority w:val="39"/>
    <w:unhideWhenUsed/>
    <w:rsid w:val="006F62E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6F62E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6F62E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6F62E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6F62E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6F62E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numbering" w:customStyle="1" w:styleId="Styl2">
    <w:name w:val="Styl2"/>
    <w:uiPriority w:val="99"/>
    <w:rsid w:val="006F62E3"/>
    <w:pPr>
      <w:numPr>
        <w:numId w:val="3"/>
      </w:numPr>
    </w:pPr>
  </w:style>
  <w:style w:type="numbering" w:customStyle="1" w:styleId="Styl3">
    <w:name w:val="Styl3"/>
    <w:uiPriority w:val="99"/>
    <w:rsid w:val="006F62E3"/>
    <w:pPr>
      <w:numPr>
        <w:numId w:val="4"/>
      </w:numPr>
    </w:pPr>
  </w:style>
  <w:style w:type="paragraph" w:customStyle="1" w:styleId="ust">
    <w:name w:val="ust"/>
    <w:rsid w:val="006F62E3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">
    <w:name w:val="Tekst treści_"/>
    <w:basedOn w:val="Domylnaczcionkaakapitu"/>
    <w:link w:val="Teksttreci0"/>
    <w:rsid w:val="006F62E3"/>
    <w:rPr>
      <w:sz w:val="21"/>
      <w:szCs w:val="21"/>
      <w:shd w:val="clear" w:color="auto" w:fill="FFFFFF"/>
    </w:rPr>
  </w:style>
  <w:style w:type="character" w:customStyle="1" w:styleId="Nagwek10">
    <w:name w:val="Nagłówek #1_"/>
    <w:basedOn w:val="Domylnaczcionkaakapitu"/>
    <w:link w:val="Nagwek11"/>
    <w:rsid w:val="006F62E3"/>
    <w:rPr>
      <w:b/>
      <w:bCs/>
      <w:sz w:val="30"/>
      <w:szCs w:val="30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6F62E3"/>
    <w:pPr>
      <w:widowControl w:val="0"/>
      <w:shd w:val="clear" w:color="auto" w:fill="FFFFFF"/>
      <w:spacing w:line="504" w:lineRule="exact"/>
      <w:ind w:hanging="1320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customStyle="1" w:styleId="Nagwek11">
    <w:name w:val="Nagłówek #1"/>
    <w:basedOn w:val="Normalny"/>
    <w:link w:val="Nagwek10"/>
    <w:rsid w:val="006F62E3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30"/>
      <w:szCs w:val="30"/>
      <w:lang w:eastAsia="en-US"/>
    </w:rPr>
  </w:style>
  <w:style w:type="character" w:customStyle="1" w:styleId="Nagwek20">
    <w:name w:val="Nagłówek #2_"/>
    <w:basedOn w:val="Domylnaczcionkaakapitu"/>
    <w:link w:val="Nagwek21"/>
    <w:rsid w:val="006F62E3"/>
    <w:rPr>
      <w:sz w:val="21"/>
      <w:szCs w:val="21"/>
      <w:shd w:val="clear" w:color="auto" w:fill="FFFFFF"/>
    </w:rPr>
  </w:style>
  <w:style w:type="paragraph" w:customStyle="1" w:styleId="Nagwek21">
    <w:name w:val="Nagłówek #2"/>
    <w:basedOn w:val="Normalny"/>
    <w:link w:val="Nagwek20"/>
    <w:rsid w:val="006F62E3"/>
    <w:pPr>
      <w:widowControl w:val="0"/>
      <w:shd w:val="clear" w:color="auto" w:fill="FFFFFF"/>
      <w:spacing w:after="240" w:line="274" w:lineRule="exact"/>
      <w:ind w:hanging="1640"/>
      <w:outlineLvl w:val="1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PogrubienieTeksttreci115ptBezkursywyOdstpy0pt">
    <w:name w:val="Pogrubienie;Tekst treści + 11;5 pt;Bez kursywy;Odstępy 0 pt"/>
    <w:basedOn w:val="Teksttreci"/>
    <w:rsid w:val="006F62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pl-PL" w:eastAsia="pl-PL" w:bidi="pl-PL"/>
    </w:rPr>
  </w:style>
  <w:style w:type="character" w:customStyle="1" w:styleId="Teksttreci11ptBezkursywyOdstpy0pt">
    <w:name w:val="Tekst treści + 11 pt;Bez kursywy;Odstępy 0 pt"/>
    <w:basedOn w:val="Teksttreci"/>
    <w:rsid w:val="006F62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pl-PL" w:eastAsia="pl-PL" w:bidi="pl-PL"/>
    </w:rPr>
  </w:style>
  <w:style w:type="character" w:customStyle="1" w:styleId="Teksttreci2">
    <w:name w:val="Tekst treści (2)_"/>
    <w:basedOn w:val="Domylnaczcionkaakapitu"/>
    <w:link w:val="Teksttreci20"/>
    <w:rsid w:val="006F62E3"/>
    <w:rPr>
      <w:sz w:val="17"/>
      <w:szCs w:val="1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F62E3"/>
    <w:pPr>
      <w:widowControl w:val="0"/>
      <w:shd w:val="clear" w:color="auto" w:fill="FFFFFF"/>
      <w:spacing w:before="1440" w:line="230" w:lineRule="exac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Textbody">
    <w:name w:val="Text body"/>
    <w:basedOn w:val="Standard"/>
    <w:rsid w:val="006F62E3"/>
    <w:pPr>
      <w:overflowPunct/>
      <w:autoSpaceDE/>
      <w:adjustRightInd/>
      <w:spacing w:after="120"/>
    </w:pPr>
    <w:rPr>
      <w:rFonts w:eastAsia="SimSun" w:cs="Mangal"/>
      <w:kern w:val="3"/>
      <w:szCs w:val="24"/>
      <w:lang w:eastAsia="zh-CN" w:bidi="hi-IN"/>
    </w:rPr>
  </w:style>
  <w:style w:type="paragraph" w:styleId="Legenda">
    <w:name w:val="caption"/>
    <w:basedOn w:val="Standard"/>
    <w:rsid w:val="006F62E3"/>
    <w:pPr>
      <w:suppressLineNumbers/>
      <w:overflowPunct/>
      <w:autoSpaceDE/>
      <w:adjustRightInd/>
      <w:spacing w:before="120" w:after="120"/>
    </w:pPr>
    <w:rPr>
      <w:rFonts w:eastAsia="SimSun" w:cs="Mangal"/>
      <w:i/>
      <w:iCs/>
      <w:kern w:val="3"/>
      <w:szCs w:val="24"/>
      <w:lang w:eastAsia="zh-CN" w:bidi="hi-IN"/>
    </w:rPr>
  </w:style>
  <w:style w:type="paragraph" w:customStyle="1" w:styleId="Index">
    <w:name w:val="Index"/>
    <w:basedOn w:val="Standard"/>
    <w:rsid w:val="006F62E3"/>
    <w:pPr>
      <w:suppressLineNumbers/>
      <w:overflowPunct/>
      <w:autoSpaceDE/>
      <w:adjustRightInd/>
    </w:pPr>
    <w:rPr>
      <w:rFonts w:eastAsia="SimSun" w:cs="Mangal"/>
      <w:kern w:val="3"/>
      <w:szCs w:val="24"/>
      <w:lang w:eastAsia="zh-CN" w:bidi="hi-IN"/>
    </w:rPr>
  </w:style>
  <w:style w:type="paragraph" w:customStyle="1" w:styleId="TableContents">
    <w:name w:val="Table Contents"/>
    <w:basedOn w:val="Standard"/>
    <w:rsid w:val="006F62E3"/>
    <w:pPr>
      <w:suppressLineNumbers/>
      <w:overflowPunct/>
      <w:autoSpaceDE/>
      <w:adjustRightInd/>
    </w:pPr>
    <w:rPr>
      <w:rFonts w:eastAsia="SimSun" w:cs="Mangal"/>
      <w:kern w:val="3"/>
      <w:szCs w:val="24"/>
      <w:lang w:eastAsia="zh-CN" w:bidi="hi-IN"/>
    </w:rPr>
  </w:style>
  <w:style w:type="character" w:customStyle="1" w:styleId="WW8Num1z0">
    <w:name w:val="WW8Num1z0"/>
    <w:rsid w:val="006F62E3"/>
    <w:rPr>
      <w:rFonts w:ascii="Calibri" w:eastAsia="Times New Roman" w:hAnsi="Calibri" w:cs="Times New Roman"/>
    </w:rPr>
  </w:style>
  <w:style w:type="character" w:customStyle="1" w:styleId="WW8Num1z1">
    <w:name w:val="WW8Num1z1"/>
    <w:rsid w:val="006F62E3"/>
    <w:rPr>
      <w:rFonts w:ascii="Times New Roman" w:hAnsi="Times New Roman" w:cs="Times New Roman"/>
    </w:rPr>
  </w:style>
  <w:style w:type="character" w:customStyle="1" w:styleId="WW8Num2z0">
    <w:name w:val="WW8Num2z0"/>
    <w:rsid w:val="006F62E3"/>
    <w:rPr>
      <w:b w:val="0"/>
      <w:i w:val="0"/>
    </w:rPr>
  </w:style>
  <w:style w:type="character" w:customStyle="1" w:styleId="WW8Num3z0">
    <w:name w:val="WW8Num3z0"/>
    <w:rsid w:val="006F62E3"/>
    <w:rPr>
      <w:sz w:val="24"/>
      <w:szCs w:val="24"/>
    </w:rPr>
  </w:style>
  <w:style w:type="character" w:customStyle="1" w:styleId="WW8Num4z0">
    <w:name w:val="WW8Num4z0"/>
    <w:rsid w:val="006F62E3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rsid w:val="006F62E3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rsid w:val="006F62E3"/>
    <w:rPr>
      <w:u w:val="none"/>
    </w:rPr>
  </w:style>
  <w:style w:type="character" w:customStyle="1" w:styleId="WW8Num10z0">
    <w:name w:val="WW8Num10z0"/>
    <w:rsid w:val="006F62E3"/>
    <w:rPr>
      <w:sz w:val="24"/>
      <w:szCs w:val="24"/>
    </w:rPr>
  </w:style>
  <w:style w:type="character" w:customStyle="1" w:styleId="WW8Num12z0">
    <w:name w:val="WW8Num12z0"/>
    <w:rsid w:val="006F62E3"/>
    <w:rPr>
      <w:u w:val="none"/>
    </w:rPr>
  </w:style>
  <w:style w:type="character" w:customStyle="1" w:styleId="WW8Num13z0">
    <w:name w:val="WW8Num13z0"/>
    <w:rsid w:val="006F62E3"/>
    <w:rPr>
      <w:b w:val="0"/>
    </w:rPr>
  </w:style>
  <w:style w:type="character" w:customStyle="1" w:styleId="WW8Num14z0">
    <w:name w:val="WW8Num14z0"/>
    <w:rsid w:val="006F62E3"/>
    <w:rPr>
      <w:rFonts w:ascii="Times New Roman" w:hAnsi="Times New Roman" w:cs="Times New Roman"/>
      <w:sz w:val="24"/>
      <w:szCs w:val="24"/>
    </w:rPr>
  </w:style>
  <w:style w:type="character" w:customStyle="1" w:styleId="WW8Num15z0">
    <w:name w:val="WW8Num15z0"/>
    <w:rsid w:val="006F62E3"/>
    <w:rPr>
      <w:sz w:val="24"/>
      <w:szCs w:val="24"/>
    </w:rPr>
  </w:style>
  <w:style w:type="character" w:customStyle="1" w:styleId="WW8Num17z0">
    <w:name w:val="WW8Num17z0"/>
    <w:rsid w:val="006F62E3"/>
    <w:rPr>
      <w:b w:val="0"/>
      <w:i w:val="0"/>
      <w:sz w:val="24"/>
      <w:szCs w:val="24"/>
    </w:rPr>
  </w:style>
  <w:style w:type="character" w:customStyle="1" w:styleId="WW8Num18z0">
    <w:name w:val="WW8Num18z0"/>
    <w:rsid w:val="006F62E3"/>
    <w:rPr>
      <w:b w:val="0"/>
      <w:i w:val="0"/>
      <w:sz w:val="20"/>
    </w:rPr>
  </w:style>
  <w:style w:type="character" w:customStyle="1" w:styleId="WW8Num22z1">
    <w:name w:val="WW8Num22z1"/>
    <w:rsid w:val="006F62E3"/>
    <w:rPr>
      <w:b w:val="0"/>
    </w:rPr>
  </w:style>
  <w:style w:type="numbering" w:customStyle="1" w:styleId="WW8Num1">
    <w:name w:val="WW8Num1"/>
    <w:basedOn w:val="Bezlisty"/>
    <w:rsid w:val="006F62E3"/>
    <w:pPr>
      <w:numPr>
        <w:numId w:val="5"/>
      </w:numPr>
    </w:pPr>
  </w:style>
  <w:style w:type="numbering" w:customStyle="1" w:styleId="WW8Num2">
    <w:name w:val="WW8Num2"/>
    <w:basedOn w:val="Bezlisty"/>
    <w:rsid w:val="006F62E3"/>
    <w:pPr>
      <w:numPr>
        <w:numId w:val="6"/>
      </w:numPr>
    </w:pPr>
  </w:style>
  <w:style w:type="numbering" w:customStyle="1" w:styleId="WW8Num3">
    <w:name w:val="WW8Num3"/>
    <w:basedOn w:val="Bezlisty"/>
    <w:rsid w:val="006F62E3"/>
    <w:pPr>
      <w:numPr>
        <w:numId w:val="7"/>
      </w:numPr>
    </w:pPr>
  </w:style>
  <w:style w:type="numbering" w:customStyle="1" w:styleId="WW8Num4">
    <w:name w:val="WW8Num4"/>
    <w:basedOn w:val="Bezlisty"/>
    <w:rsid w:val="006F62E3"/>
    <w:pPr>
      <w:numPr>
        <w:numId w:val="8"/>
      </w:numPr>
    </w:pPr>
  </w:style>
  <w:style w:type="numbering" w:customStyle="1" w:styleId="WW8Num5">
    <w:name w:val="WW8Num5"/>
    <w:basedOn w:val="Bezlisty"/>
    <w:rsid w:val="006F62E3"/>
    <w:pPr>
      <w:numPr>
        <w:numId w:val="9"/>
      </w:numPr>
    </w:pPr>
  </w:style>
  <w:style w:type="numbering" w:customStyle="1" w:styleId="WW8Num27">
    <w:name w:val="WW8Num27"/>
    <w:basedOn w:val="Bezlisty"/>
    <w:rsid w:val="006F62E3"/>
    <w:pPr>
      <w:numPr>
        <w:numId w:val="10"/>
      </w:numPr>
    </w:pPr>
  </w:style>
  <w:style w:type="numbering" w:customStyle="1" w:styleId="WW8Num6">
    <w:name w:val="WW8Num6"/>
    <w:basedOn w:val="Bezlisty"/>
    <w:rsid w:val="006F62E3"/>
    <w:pPr>
      <w:numPr>
        <w:numId w:val="11"/>
      </w:numPr>
    </w:pPr>
  </w:style>
  <w:style w:type="numbering" w:customStyle="1" w:styleId="WW8Num7">
    <w:name w:val="WW8Num7"/>
    <w:basedOn w:val="Bezlisty"/>
    <w:rsid w:val="006F62E3"/>
    <w:pPr>
      <w:numPr>
        <w:numId w:val="12"/>
      </w:numPr>
    </w:pPr>
  </w:style>
  <w:style w:type="numbering" w:customStyle="1" w:styleId="WW8Num8">
    <w:name w:val="WW8Num8"/>
    <w:basedOn w:val="Bezlisty"/>
    <w:rsid w:val="006F62E3"/>
    <w:pPr>
      <w:numPr>
        <w:numId w:val="13"/>
      </w:numPr>
    </w:pPr>
  </w:style>
  <w:style w:type="numbering" w:customStyle="1" w:styleId="WW8Num9">
    <w:name w:val="WW8Num9"/>
    <w:basedOn w:val="Bezlisty"/>
    <w:rsid w:val="006F62E3"/>
    <w:pPr>
      <w:numPr>
        <w:numId w:val="14"/>
      </w:numPr>
    </w:pPr>
  </w:style>
  <w:style w:type="numbering" w:customStyle="1" w:styleId="WW8Num10">
    <w:name w:val="WW8Num10"/>
    <w:basedOn w:val="Bezlisty"/>
    <w:rsid w:val="006F62E3"/>
    <w:pPr>
      <w:numPr>
        <w:numId w:val="15"/>
      </w:numPr>
    </w:pPr>
  </w:style>
  <w:style w:type="numbering" w:customStyle="1" w:styleId="WW8Num11">
    <w:name w:val="WW8Num11"/>
    <w:basedOn w:val="Bezlisty"/>
    <w:rsid w:val="006F62E3"/>
    <w:pPr>
      <w:numPr>
        <w:numId w:val="16"/>
      </w:numPr>
    </w:pPr>
  </w:style>
  <w:style w:type="numbering" w:customStyle="1" w:styleId="WW8Num12">
    <w:name w:val="WW8Num12"/>
    <w:basedOn w:val="Bezlisty"/>
    <w:rsid w:val="006F62E3"/>
    <w:pPr>
      <w:numPr>
        <w:numId w:val="17"/>
      </w:numPr>
    </w:pPr>
  </w:style>
  <w:style w:type="numbering" w:customStyle="1" w:styleId="WW8Num13">
    <w:name w:val="WW8Num13"/>
    <w:basedOn w:val="Bezlisty"/>
    <w:rsid w:val="006F62E3"/>
    <w:pPr>
      <w:numPr>
        <w:numId w:val="18"/>
      </w:numPr>
    </w:pPr>
  </w:style>
  <w:style w:type="numbering" w:customStyle="1" w:styleId="WW8Num14">
    <w:name w:val="WW8Num14"/>
    <w:basedOn w:val="Bezlisty"/>
    <w:rsid w:val="006F62E3"/>
    <w:pPr>
      <w:numPr>
        <w:numId w:val="19"/>
      </w:numPr>
    </w:pPr>
  </w:style>
  <w:style w:type="numbering" w:customStyle="1" w:styleId="WW8Num15">
    <w:name w:val="WW8Num15"/>
    <w:basedOn w:val="Bezlisty"/>
    <w:rsid w:val="006F62E3"/>
    <w:pPr>
      <w:numPr>
        <w:numId w:val="20"/>
      </w:numPr>
    </w:pPr>
  </w:style>
  <w:style w:type="numbering" w:customStyle="1" w:styleId="WW8Num16">
    <w:name w:val="WW8Num16"/>
    <w:basedOn w:val="Bezlisty"/>
    <w:rsid w:val="006F62E3"/>
    <w:pPr>
      <w:numPr>
        <w:numId w:val="21"/>
      </w:numPr>
    </w:pPr>
  </w:style>
  <w:style w:type="numbering" w:customStyle="1" w:styleId="WW8Num17">
    <w:name w:val="WW8Num17"/>
    <w:basedOn w:val="Bezlisty"/>
    <w:rsid w:val="006F62E3"/>
    <w:pPr>
      <w:numPr>
        <w:numId w:val="22"/>
      </w:numPr>
    </w:pPr>
  </w:style>
  <w:style w:type="numbering" w:customStyle="1" w:styleId="WW8Num18">
    <w:name w:val="WW8Num18"/>
    <w:basedOn w:val="Bezlisty"/>
    <w:rsid w:val="006F62E3"/>
    <w:pPr>
      <w:numPr>
        <w:numId w:val="23"/>
      </w:numPr>
    </w:pPr>
  </w:style>
  <w:style w:type="numbering" w:customStyle="1" w:styleId="WW8Num19">
    <w:name w:val="WW8Num19"/>
    <w:basedOn w:val="Bezlisty"/>
    <w:rsid w:val="006F62E3"/>
    <w:pPr>
      <w:numPr>
        <w:numId w:val="24"/>
      </w:numPr>
    </w:pPr>
  </w:style>
  <w:style w:type="numbering" w:customStyle="1" w:styleId="WW8Num20">
    <w:name w:val="WW8Num20"/>
    <w:basedOn w:val="Bezlisty"/>
    <w:rsid w:val="006F62E3"/>
    <w:pPr>
      <w:numPr>
        <w:numId w:val="25"/>
      </w:numPr>
    </w:pPr>
  </w:style>
  <w:style w:type="numbering" w:customStyle="1" w:styleId="WW8Num21">
    <w:name w:val="WW8Num21"/>
    <w:basedOn w:val="Bezlisty"/>
    <w:rsid w:val="006F62E3"/>
    <w:pPr>
      <w:numPr>
        <w:numId w:val="26"/>
      </w:numPr>
    </w:pPr>
  </w:style>
  <w:style w:type="numbering" w:customStyle="1" w:styleId="WW8Num22">
    <w:name w:val="WW8Num22"/>
    <w:basedOn w:val="Bezlisty"/>
    <w:rsid w:val="006F62E3"/>
    <w:pPr>
      <w:numPr>
        <w:numId w:val="27"/>
      </w:numPr>
    </w:pPr>
  </w:style>
  <w:style w:type="numbering" w:customStyle="1" w:styleId="WW8Num23">
    <w:name w:val="WW8Num23"/>
    <w:basedOn w:val="Bezlisty"/>
    <w:rsid w:val="006F62E3"/>
    <w:pPr>
      <w:numPr>
        <w:numId w:val="28"/>
      </w:numPr>
    </w:pPr>
  </w:style>
  <w:style w:type="numbering" w:customStyle="1" w:styleId="WW8Num24">
    <w:name w:val="WW8Num24"/>
    <w:basedOn w:val="Bezlisty"/>
    <w:rsid w:val="006F62E3"/>
    <w:pPr>
      <w:numPr>
        <w:numId w:val="29"/>
      </w:numPr>
    </w:pPr>
  </w:style>
  <w:style w:type="numbering" w:customStyle="1" w:styleId="WW8Num25">
    <w:name w:val="WW8Num25"/>
    <w:basedOn w:val="Bezlisty"/>
    <w:rsid w:val="006F62E3"/>
    <w:pPr>
      <w:numPr>
        <w:numId w:val="30"/>
      </w:numPr>
    </w:pPr>
  </w:style>
  <w:style w:type="numbering" w:customStyle="1" w:styleId="WW8Num26">
    <w:name w:val="WW8Num26"/>
    <w:basedOn w:val="Bezlisty"/>
    <w:rsid w:val="006F62E3"/>
    <w:pPr>
      <w:numPr>
        <w:numId w:val="31"/>
      </w:numPr>
    </w:pPr>
  </w:style>
  <w:style w:type="paragraph" w:styleId="Lista2">
    <w:name w:val="List 2"/>
    <w:basedOn w:val="Normalny"/>
    <w:uiPriority w:val="99"/>
    <w:semiHidden/>
    <w:unhideWhenUsed/>
    <w:rsid w:val="006F62E3"/>
    <w:pPr>
      <w:ind w:left="566" w:hanging="283"/>
      <w:contextualSpacing/>
    </w:pPr>
  </w:style>
  <w:style w:type="character" w:customStyle="1" w:styleId="Podpistabeli">
    <w:name w:val="Podpis tabeli_"/>
    <w:basedOn w:val="Domylnaczcionkaakapitu"/>
    <w:link w:val="Podpistabeli0"/>
    <w:rsid w:val="006F62E3"/>
    <w:rPr>
      <w:sz w:val="21"/>
      <w:szCs w:val="21"/>
      <w:shd w:val="clear" w:color="auto" w:fill="FFFFFF"/>
    </w:rPr>
  </w:style>
  <w:style w:type="paragraph" w:customStyle="1" w:styleId="Podpistabeli0">
    <w:name w:val="Podpis tabeli"/>
    <w:basedOn w:val="Normalny"/>
    <w:link w:val="Podpistabeli"/>
    <w:rsid w:val="006F62E3"/>
    <w:pPr>
      <w:widowControl w:val="0"/>
      <w:shd w:val="clear" w:color="auto" w:fill="FFFFFF"/>
      <w:spacing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Spistreci">
    <w:name w:val="Spis treści_"/>
    <w:basedOn w:val="Domylnaczcionkaakapitu"/>
    <w:link w:val="Spistreci0"/>
    <w:rsid w:val="006F62E3"/>
    <w:rPr>
      <w:sz w:val="21"/>
      <w:szCs w:val="21"/>
      <w:shd w:val="clear" w:color="auto" w:fill="FFFFFF"/>
    </w:rPr>
  </w:style>
  <w:style w:type="paragraph" w:customStyle="1" w:styleId="Spistreci0">
    <w:name w:val="Spis treści"/>
    <w:basedOn w:val="Normalny"/>
    <w:link w:val="Spistreci"/>
    <w:rsid w:val="006F62E3"/>
    <w:pPr>
      <w:widowControl w:val="0"/>
      <w:shd w:val="clear" w:color="auto" w:fill="FFFFFF"/>
      <w:spacing w:line="250" w:lineRule="exact"/>
      <w:ind w:hanging="360"/>
      <w:jc w:val="both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character" w:customStyle="1" w:styleId="Nagweklubstopka">
    <w:name w:val="Nagłówek lub stopka_"/>
    <w:basedOn w:val="Domylnaczcionkaakapitu"/>
    <w:rsid w:val="006F62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Nagweklubstopka0">
    <w:name w:val="Nagłówek lub stopka"/>
    <w:basedOn w:val="Nagweklubstopka"/>
    <w:rsid w:val="006F62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pl-PL" w:eastAsia="pl-PL" w:bidi="pl-PL"/>
    </w:rPr>
  </w:style>
  <w:style w:type="character" w:customStyle="1" w:styleId="PogrubienieNagweklubstopka105ptBezkursywy">
    <w:name w:val="Pogrubienie;Nagłówek lub stopka + 10;5 pt;Bez kursywy"/>
    <w:basedOn w:val="Nagweklubstopka"/>
    <w:rsid w:val="006F62E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Nagweklubstopka85ptBezkursywy">
    <w:name w:val="Nagłówek lub stopka + 8;5 pt;Bez kursywy"/>
    <w:basedOn w:val="Nagweklubstopka"/>
    <w:rsid w:val="006F62E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pl-PL" w:eastAsia="pl-PL" w:bidi="pl-PL"/>
    </w:rPr>
  </w:style>
  <w:style w:type="character" w:customStyle="1" w:styleId="WW8Num32z0">
    <w:name w:val="WW8Num32z0"/>
    <w:rsid w:val="006F62E3"/>
    <w:rPr>
      <w:rFonts w:ascii="Symbol" w:hAnsi="Symbol"/>
    </w:rPr>
  </w:style>
  <w:style w:type="character" w:customStyle="1" w:styleId="apple-converted-space">
    <w:name w:val="apple-converted-space"/>
    <w:rsid w:val="006F62E3"/>
    <w:rPr>
      <w:rFonts w:ascii="Times New Roman" w:hAnsi="Times New Roman" w:cs="Times New Roman" w:hint="default"/>
    </w:rPr>
  </w:style>
  <w:style w:type="paragraph" w:customStyle="1" w:styleId="Normalny1">
    <w:name w:val="Normalny1"/>
    <w:rsid w:val="006F62E3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val="de-DE" w:eastAsia="ja-JP" w:bidi="fa-IR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62E3"/>
    <w:pPr>
      <w:spacing w:after="0"/>
    </w:pPr>
    <w:rPr>
      <w:rFonts w:ascii="Times New Roman" w:hAnsi="Times New Roman" w:cs="Times New Roman"/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62E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Default">
    <w:name w:val="Default"/>
    <w:rsid w:val="006F62E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character" w:customStyle="1" w:styleId="st">
    <w:name w:val="st"/>
    <w:basedOn w:val="Domylnaczcionkaakapitu"/>
    <w:rsid w:val="006F62E3"/>
  </w:style>
  <w:style w:type="paragraph" w:styleId="Bezodstpw">
    <w:name w:val="No Spacing"/>
    <w:uiPriority w:val="1"/>
    <w:qFormat/>
    <w:rsid w:val="006F62E3"/>
    <w:pPr>
      <w:spacing w:after="0" w:line="240" w:lineRule="auto"/>
    </w:pPr>
  </w:style>
  <w:style w:type="paragraph" w:customStyle="1" w:styleId="Normalny2">
    <w:name w:val="Normalny_2"/>
    <w:basedOn w:val="Normalny"/>
    <w:qFormat/>
    <w:rsid w:val="006F62E3"/>
    <w:pPr>
      <w:spacing w:line="360" w:lineRule="auto"/>
    </w:pPr>
    <w:rPr>
      <w:rFonts w:ascii="Arial Narrow" w:hAnsi="Arial Narrow"/>
      <w:sz w:val="22"/>
    </w:rPr>
  </w:style>
  <w:style w:type="paragraph" w:customStyle="1" w:styleId="msonormalcxspdrugie">
    <w:name w:val="msonormalcxspdrugie"/>
    <w:basedOn w:val="Normalny"/>
    <w:rsid w:val="004D6DFE"/>
    <w:pPr>
      <w:spacing w:before="100" w:beforeAutospacing="1" w:after="100" w:afterAutospacing="1"/>
    </w:pPr>
  </w:style>
  <w:style w:type="paragraph" w:customStyle="1" w:styleId="1">
    <w:name w:val="1"/>
    <w:rsid w:val="00805499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autoSpaceDE w:val="0"/>
      <w:autoSpaceDN w:val="0"/>
      <w:adjustRightInd w:val="0"/>
      <w:spacing w:before="60" w:after="0" w:line="240" w:lineRule="atLeast"/>
      <w:ind w:left="340" w:hanging="340"/>
      <w:jc w:val="both"/>
    </w:pPr>
    <w:rPr>
      <w:rFonts w:ascii="Univers-PL" w:eastAsia="Times New Roman" w:hAnsi="Univers-PL" w:cs="Times New Roman"/>
      <w:sz w:val="19"/>
      <w:szCs w:val="19"/>
      <w:lang w:eastAsia="pl-PL"/>
    </w:rPr>
  </w:style>
  <w:style w:type="character" w:customStyle="1" w:styleId="AkapitzlistZnak">
    <w:name w:val="Akapit z listą Znak"/>
    <w:aliases w:val="Numerowanie Znak,Akapit z listą BS Znak,L1 Znak,List Paragraph Znak,2 heading Znak,A_wyliczenie Znak,K-P_odwolanie Znak,Akapit z listą5 Znak,maz_wyliczenie Znak,opis dzialania Znak,wypunktowanie Znak,T_SZ_List Paragraph Znak,lp1 Znak"/>
    <w:link w:val="Akapitzlist"/>
    <w:uiPriority w:val="34"/>
    <w:qFormat/>
    <w:locked/>
    <w:rsid w:val="0005718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formatowania">
    <w:name w:val="Bez formatowania"/>
    <w:rsid w:val="00770FBB"/>
    <w:pPr>
      <w:spacing w:after="0" w:line="240" w:lineRule="auto"/>
    </w:pPr>
    <w:rPr>
      <w:rFonts w:ascii="Helvetica" w:eastAsia="ヒラギノ角ゴ Pro W3" w:hAnsi="Helvetica" w:cs="Times New Roman"/>
      <w:color w:val="000000"/>
      <w:sz w:val="24"/>
      <w:szCs w:val="20"/>
      <w:lang w:eastAsia="pl-PL"/>
    </w:rPr>
  </w:style>
  <w:style w:type="character" w:customStyle="1" w:styleId="fontstyle01">
    <w:name w:val="fontstyle01"/>
    <w:rsid w:val="00183587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E422C0"/>
    <w:rPr>
      <w:color w:val="605E5C"/>
      <w:shd w:val="clear" w:color="auto" w:fill="E1DFDD"/>
    </w:rPr>
  </w:style>
  <w:style w:type="character" w:customStyle="1" w:styleId="DeltaViewInsertion">
    <w:name w:val="DeltaView Insertion"/>
    <w:rsid w:val="003B10A4"/>
    <w:rPr>
      <w:b/>
      <w:i/>
      <w:spacing w:val="0"/>
    </w:rPr>
  </w:style>
  <w:style w:type="character" w:styleId="UyteHipercze">
    <w:name w:val="FollowedHyperlink"/>
    <w:basedOn w:val="Domylnaczcionkaakapitu"/>
    <w:uiPriority w:val="99"/>
    <w:semiHidden/>
    <w:unhideWhenUsed/>
    <w:rsid w:val="000F5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F1F99-4442-48F0-B73E-8B89551AA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Zab_J</cp:lastModifiedBy>
  <cp:revision>2</cp:revision>
  <cp:lastPrinted>2025-09-15T11:44:00Z</cp:lastPrinted>
  <dcterms:created xsi:type="dcterms:W3CDTF">2026-02-12T14:02:00Z</dcterms:created>
  <dcterms:modified xsi:type="dcterms:W3CDTF">2026-02-12T14:02:00Z</dcterms:modified>
</cp:coreProperties>
</file>